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01" w:rsidRDefault="00203D01" w:rsidP="00203D01">
      <w:pPr>
        <w:pStyle w:val="ConsPlusTitle"/>
        <w:widowControl/>
        <w:snapToGrid w:val="0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2"/>
      <w:bookmarkEnd w:id="0"/>
      <w:r>
        <w:rPr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203D01" w:rsidRDefault="00203D01" w:rsidP="00203D01">
      <w:pPr>
        <w:pStyle w:val="ConsPlusTitle"/>
        <w:widowControl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  <w:r w:rsidR="00025059">
        <w:rPr>
          <w:rFonts w:ascii="Times New Roman" w:hAnsi="Times New Roman" w:cs="Times New Roman"/>
          <w:b w:val="0"/>
          <w:sz w:val="28"/>
          <w:szCs w:val="28"/>
        </w:rPr>
        <w:t>Увельского 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03D01" w:rsidRDefault="00203D01" w:rsidP="00203D01">
      <w:pPr>
        <w:pStyle w:val="ConsPlusTitle"/>
        <w:widowControl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025059">
        <w:rPr>
          <w:rFonts w:ascii="Times New Roman" w:hAnsi="Times New Roman" w:cs="Times New Roman"/>
          <w:b w:val="0"/>
          <w:sz w:val="28"/>
          <w:szCs w:val="28"/>
        </w:rPr>
        <w:t xml:space="preserve">«__» _______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025059">
        <w:rPr>
          <w:rFonts w:ascii="Times New Roman" w:hAnsi="Times New Roman" w:cs="Times New Roman"/>
          <w:b w:val="0"/>
          <w:sz w:val="28"/>
          <w:szCs w:val="28"/>
        </w:rPr>
        <w:t>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025059">
        <w:rPr>
          <w:rFonts w:ascii="Times New Roman" w:hAnsi="Times New Roman" w:cs="Times New Roman"/>
          <w:b w:val="0"/>
          <w:sz w:val="28"/>
          <w:szCs w:val="28"/>
        </w:rPr>
        <w:t>__</w:t>
      </w:r>
    </w:p>
    <w:p w:rsidR="00203D01" w:rsidRDefault="00203D01" w:rsidP="00203D01">
      <w:pPr>
        <w:pStyle w:val="ConsPlusTitle"/>
        <w:widowControl/>
        <w:ind w:firstLine="90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068DA" w:rsidRDefault="00203D01" w:rsidP="00F068DA">
      <w:pPr>
        <w:pStyle w:val="ConsPlusTitle"/>
        <w:widowControl/>
        <w:ind w:firstLine="90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Положение</w:t>
      </w:r>
    </w:p>
    <w:p w:rsidR="00203D01" w:rsidRPr="00F068DA" w:rsidRDefault="00203D01" w:rsidP="00F068DA">
      <w:pPr>
        <w:pStyle w:val="ConsPlusTitle"/>
        <w:widowControl/>
        <w:ind w:firstLine="90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разработки и утв</w:t>
      </w:r>
      <w:r w:rsidR="00F068DA">
        <w:rPr>
          <w:rFonts w:ascii="Times New Roman" w:hAnsi="Times New Roman" w:cs="Times New Roman"/>
          <w:sz w:val="28"/>
          <w:szCs w:val="28"/>
        </w:rPr>
        <w:t xml:space="preserve">ерждения должностной инструкции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="00025059"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</w:p>
    <w:p w:rsidR="00203D01" w:rsidRDefault="00203D01" w:rsidP="00203D01">
      <w:pPr>
        <w:pStyle w:val="ConsPlusTitle"/>
        <w:widowControl/>
        <w:spacing w:line="260" w:lineRule="exact"/>
        <w:ind w:firstLine="90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03D01" w:rsidRPr="00F068DA" w:rsidRDefault="00203D01" w:rsidP="0002505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основные требования к порядку разработки, согласования, утверждения, введения в действие, а также структуру и содержание должностной инструкции муниципального служащего </w:t>
      </w:r>
      <w:r w:rsidR="00025059" w:rsidRPr="00F068DA">
        <w:rPr>
          <w:rFonts w:ascii="Times New Roman" w:hAnsi="Times New Roman" w:cs="Times New Roman"/>
          <w:sz w:val="28"/>
          <w:szCs w:val="28"/>
        </w:rPr>
        <w:t>Увельского муниципального</w:t>
      </w:r>
      <w:r w:rsidRPr="00F068D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25059"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sz w:val="28"/>
          <w:szCs w:val="28"/>
        </w:rPr>
        <w:t>(далее по тексту - должностная инструкция).</w:t>
      </w:r>
    </w:p>
    <w:p w:rsidR="00203D01" w:rsidRPr="00F068DA" w:rsidRDefault="00203D01" w:rsidP="0002505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0"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03D01" w:rsidRPr="00F068DA" w:rsidRDefault="00203D01" w:rsidP="00F068DA">
      <w:pPr>
        <w:spacing w:after="0" w:line="240" w:lineRule="auto"/>
        <w:ind w:right="-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1.</w:t>
      </w:r>
      <w:r w:rsidR="00F068DA">
        <w:rPr>
          <w:rFonts w:ascii="Times New Roman" w:hAnsi="Times New Roman" w:cs="Times New Roman"/>
          <w:sz w:val="28"/>
          <w:szCs w:val="28"/>
        </w:rPr>
        <w:t xml:space="preserve">1. </w:t>
      </w:r>
      <w:r w:rsidRPr="00F068DA">
        <w:rPr>
          <w:rFonts w:ascii="Times New Roman" w:hAnsi="Times New Roman" w:cs="Times New Roman"/>
          <w:sz w:val="28"/>
          <w:szCs w:val="28"/>
        </w:rPr>
        <w:t xml:space="preserve">Должностная инструкция - основной организационно-правовой документ, определяющий правовое положение, квалификационные требования, права, обязанности и полномочия муниципального служащего, ответственность, а также порядок служебного взаимодействия муниципального служащего </w:t>
      </w:r>
      <w:r w:rsidR="00E52168" w:rsidRPr="00F068DA"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  <w:r w:rsidRPr="00F068DA">
        <w:rPr>
          <w:rFonts w:ascii="Times New Roman" w:hAnsi="Times New Roman" w:cs="Times New Roman"/>
          <w:sz w:val="28"/>
          <w:szCs w:val="28"/>
        </w:rPr>
        <w:t xml:space="preserve">  при осуществлении им служебной деятельности,  показателей оценки эффективности и результативности деятельности муниципального служащего </w:t>
      </w:r>
      <w:r w:rsidR="00861556" w:rsidRPr="00F068DA"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  <w:r w:rsidRPr="00F068DA">
        <w:rPr>
          <w:rFonts w:ascii="Times New Roman" w:hAnsi="Times New Roman" w:cs="Times New Roman"/>
          <w:sz w:val="28"/>
          <w:szCs w:val="28"/>
        </w:rPr>
        <w:t>.</w:t>
      </w:r>
    </w:p>
    <w:p w:rsidR="00203D01" w:rsidRPr="00F068DA" w:rsidRDefault="00F068DA" w:rsidP="00F068DA">
      <w:pPr>
        <w:spacing w:after="0" w:line="240" w:lineRule="auto"/>
        <w:ind w:right="-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03D01" w:rsidRPr="00F068DA">
        <w:rPr>
          <w:rFonts w:ascii="Times New Roman" w:hAnsi="Times New Roman" w:cs="Times New Roman"/>
          <w:sz w:val="28"/>
          <w:szCs w:val="28"/>
        </w:rPr>
        <w:t>2. Должностная инструкция призвана содействовать:</w:t>
      </w:r>
    </w:p>
    <w:p w:rsidR="00203D01" w:rsidRPr="00F068DA" w:rsidRDefault="00F068DA" w:rsidP="00F068DA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03D01" w:rsidRPr="00F068DA">
        <w:rPr>
          <w:rFonts w:ascii="Times New Roman" w:hAnsi="Times New Roman" w:cs="Times New Roman"/>
          <w:sz w:val="28"/>
          <w:szCs w:val="28"/>
        </w:rPr>
        <w:t>2.1. правильности подбора, расстановки и закреплению кадров;</w:t>
      </w:r>
    </w:p>
    <w:p w:rsidR="00203D01" w:rsidRPr="00F068DA" w:rsidRDefault="00F068DA" w:rsidP="00F068DA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203D01" w:rsidRPr="00F068DA">
        <w:rPr>
          <w:rFonts w:ascii="Times New Roman" w:hAnsi="Times New Roman" w:cs="Times New Roman"/>
          <w:color w:val="000000"/>
          <w:sz w:val="28"/>
          <w:szCs w:val="28"/>
        </w:rPr>
        <w:t xml:space="preserve">2.2. совершенствованию функционального и технического разделения труда между руководителями и специалистами при выполнении ими задач, возложенных на органы местного самоуправления </w:t>
      </w:r>
      <w:r w:rsidR="00861556" w:rsidRPr="00F068DA">
        <w:rPr>
          <w:rFonts w:ascii="Times New Roman" w:hAnsi="Times New Roman" w:cs="Times New Roman"/>
          <w:color w:val="000000"/>
          <w:sz w:val="28"/>
          <w:szCs w:val="28"/>
        </w:rPr>
        <w:t>Увельского муниципального района.</w:t>
      </w:r>
    </w:p>
    <w:p w:rsidR="00203D01" w:rsidRDefault="00F068DA" w:rsidP="00F068DA">
      <w:pPr>
        <w:ind w:right="-2" w:firstLine="284"/>
        <w:jc w:val="both"/>
      </w:pPr>
      <w:r>
        <w:rPr>
          <w:rFonts w:ascii="Times New Roman" w:hAnsi="Times New Roman" w:cs="Times New Roman"/>
          <w:sz w:val="28"/>
          <w:szCs w:val="28"/>
        </w:rPr>
        <w:t>1.</w:t>
      </w:r>
      <w:r w:rsidR="00203D01" w:rsidRPr="00F068DA">
        <w:rPr>
          <w:rFonts w:ascii="Times New Roman" w:hAnsi="Times New Roman" w:cs="Times New Roman"/>
          <w:sz w:val="28"/>
          <w:szCs w:val="28"/>
        </w:rPr>
        <w:t>3. Должностная инструкция разрабатывается в соответствии с  Типовой должностной инструкцией исходя из задач и функций, в соответствии со штатным расписанием</w:t>
      </w:r>
      <w:r w:rsidR="00861556" w:rsidRPr="00F068DA">
        <w:rPr>
          <w:rFonts w:ascii="Times New Roman" w:hAnsi="Times New Roman" w:cs="Times New Roman"/>
          <w:sz w:val="28"/>
          <w:szCs w:val="28"/>
        </w:rPr>
        <w:t>,</w:t>
      </w:r>
      <w:r w:rsidR="00203D01" w:rsidRPr="00F068DA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 и </w:t>
      </w:r>
      <w:r w:rsidR="00861556" w:rsidRPr="00F068DA">
        <w:rPr>
          <w:rFonts w:ascii="Times New Roman" w:hAnsi="Times New Roman" w:cs="Times New Roman"/>
          <w:sz w:val="28"/>
          <w:szCs w:val="28"/>
        </w:rPr>
        <w:t>Челябинской</w:t>
      </w:r>
      <w:r w:rsidR="00203D01" w:rsidRPr="00F068DA">
        <w:rPr>
          <w:rFonts w:ascii="Times New Roman" w:hAnsi="Times New Roman" w:cs="Times New Roman"/>
          <w:sz w:val="28"/>
          <w:szCs w:val="28"/>
        </w:rPr>
        <w:t xml:space="preserve"> области о муниципальной службе, муниципальных нормативных правовых актов.</w:t>
      </w:r>
    </w:p>
    <w:p w:rsidR="00203D01" w:rsidRPr="00F068DA" w:rsidRDefault="00203D01" w:rsidP="00203D01">
      <w:pPr>
        <w:spacing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2.</w:t>
      </w:r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b/>
          <w:sz w:val="28"/>
          <w:szCs w:val="28"/>
        </w:rPr>
        <w:t>Требования, предъявляемые к содержанию должностной инструкции</w:t>
      </w:r>
    </w:p>
    <w:p w:rsidR="00203D01" w:rsidRPr="00F068DA" w:rsidRDefault="00F068DA" w:rsidP="00F068D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203D01" w:rsidRPr="00F068DA">
        <w:rPr>
          <w:rFonts w:ascii="Times New Roman" w:hAnsi="Times New Roman" w:cs="Times New Roman"/>
          <w:sz w:val="28"/>
          <w:szCs w:val="28"/>
        </w:rPr>
        <w:t>Ниже заголовка «Должностная инструкция» указывается полное наименование конкретной муниципальной должности в родительном падеже.</w:t>
      </w:r>
    </w:p>
    <w:p w:rsidR="00203D01" w:rsidRPr="00F068DA" w:rsidRDefault="00F068DA" w:rsidP="00F068D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03D01" w:rsidRPr="00F068DA">
        <w:rPr>
          <w:rFonts w:ascii="Times New Roman" w:hAnsi="Times New Roman" w:cs="Times New Roman"/>
          <w:sz w:val="28"/>
          <w:szCs w:val="28"/>
        </w:rPr>
        <w:t>Должностная инструкция состоит из следующих разделов:</w:t>
      </w:r>
    </w:p>
    <w:p w:rsidR="00203D01" w:rsidRPr="00F068DA" w:rsidRDefault="00203D01" w:rsidP="00F068D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I. Общие положения.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требования, требования к знаниям и навыкам в области информационно-коммуникационных технологий.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068DA">
        <w:rPr>
          <w:rFonts w:ascii="Times New Roman" w:hAnsi="Times New Roman" w:cs="Times New Roman"/>
          <w:b/>
          <w:sz w:val="28"/>
          <w:szCs w:val="28"/>
        </w:rPr>
        <w:t>. Должностные обязанности.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68DA">
        <w:rPr>
          <w:rFonts w:ascii="Times New Roman" w:hAnsi="Times New Roman" w:cs="Times New Roman"/>
          <w:b/>
          <w:sz w:val="28"/>
          <w:szCs w:val="28"/>
        </w:rPr>
        <w:t>V. Права.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V. Ответственность.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lastRenderedPageBreak/>
        <w:t>В разделе</w:t>
      </w:r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b/>
          <w:sz w:val="28"/>
          <w:szCs w:val="28"/>
        </w:rPr>
        <w:t>I</w:t>
      </w:r>
      <w:r w:rsidRPr="00F068DA">
        <w:rPr>
          <w:rFonts w:ascii="Times New Roman" w:hAnsi="Times New Roman" w:cs="Times New Roman"/>
          <w:sz w:val="28"/>
          <w:szCs w:val="28"/>
        </w:rPr>
        <w:t xml:space="preserve"> «</w:t>
      </w:r>
      <w:r w:rsidRPr="00F068DA">
        <w:rPr>
          <w:rFonts w:ascii="Times New Roman" w:hAnsi="Times New Roman" w:cs="Times New Roman"/>
          <w:b/>
          <w:sz w:val="28"/>
          <w:szCs w:val="28"/>
        </w:rPr>
        <w:t>Общие положения»</w:t>
      </w:r>
      <w:r w:rsidRPr="00F068DA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полное наименование должности муниципальной службы с указанием отдела (комитета</w:t>
      </w:r>
      <w:r w:rsidR="007A123A" w:rsidRPr="00F068DA">
        <w:rPr>
          <w:rFonts w:ascii="Times New Roman" w:hAnsi="Times New Roman" w:cs="Times New Roman"/>
          <w:sz w:val="28"/>
          <w:szCs w:val="28"/>
        </w:rPr>
        <w:t>, управления</w:t>
      </w:r>
      <w:r w:rsidRPr="00F068DA">
        <w:rPr>
          <w:rFonts w:ascii="Times New Roman" w:hAnsi="Times New Roman" w:cs="Times New Roman"/>
          <w:sz w:val="28"/>
          <w:szCs w:val="28"/>
        </w:rPr>
        <w:t>);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порядок назначения и освобождения от занимаемой должности;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непосредственная подчиненность;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наличие и состав подчиненных должностей муниципальной службы (если таковые имеются);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порядок замещения по другой должности временно отсутствующего работника, когда это вызвано служебной необходимостью.</w:t>
      </w:r>
    </w:p>
    <w:p w:rsidR="00203D01" w:rsidRPr="00F068DA" w:rsidRDefault="00203D01" w:rsidP="00F068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Раздел II</w:t>
      </w:r>
      <w:r w:rsidRPr="00F068DA">
        <w:rPr>
          <w:rFonts w:ascii="Times New Roman" w:hAnsi="Times New Roman" w:cs="Times New Roman"/>
          <w:sz w:val="28"/>
          <w:szCs w:val="28"/>
        </w:rPr>
        <w:t xml:space="preserve"> «</w:t>
      </w:r>
      <w:r w:rsidRPr="00F068D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требования, требования к знаниям и навыкам в области информационно-коммуникационных технологий </w:t>
      </w:r>
      <w:r w:rsidRPr="00F068DA">
        <w:rPr>
          <w:rFonts w:ascii="Times New Roman" w:hAnsi="Times New Roman" w:cs="Times New Roman"/>
          <w:sz w:val="28"/>
          <w:szCs w:val="28"/>
        </w:rPr>
        <w:t>содержит: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квалификационные требования к уровню профессионального образования, стажу муниципальной службы или стажу работы по специальности, профессиональным знаниям и навыкам, необходимым для исполнения должностных обязанностей;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- конкретизированные положения требований к знаниям, необходимым для исполнения должностных обязанностей: Конституции РФ, федеральных законов, указов Президента РФ, постановлений Правительства РФ, областных законов, постановлений и распоряжений Губернатора </w:t>
      </w:r>
      <w:r w:rsidR="00990997" w:rsidRPr="00F068DA">
        <w:rPr>
          <w:rFonts w:ascii="Times New Roman" w:hAnsi="Times New Roman" w:cs="Times New Roman"/>
          <w:sz w:val="28"/>
          <w:szCs w:val="28"/>
        </w:rPr>
        <w:t>Челябинской</w:t>
      </w:r>
      <w:r w:rsidRPr="00F068DA">
        <w:rPr>
          <w:rFonts w:ascii="Times New Roman" w:hAnsi="Times New Roman" w:cs="Times New Roman"/>
          <w:sz w:val="28"/>
          <w:szCs w:val="28"/>
        </w:rPr>
        <w:t xml:space="preserve"> области, постановлений и распоряжений администрации области, постановлений и распоряжений администрации </w:t>
      </w:r>
      <w:r w:rsidR="00990997" w:rsidRPr="00F068DA">
        <w:rPr>
          <w:rFonts w:ascii="Times New Roman" w:hAnsi="Times New Roman" w:cs="Times New Roman"/>
          <w:sz w:val="28"/>
          <w:szCs w:val="28"/>
        </w:rPr>
        <w:t xml:space="preserve">Увельского </w:t>
      </w:r>
      <w:r w:rsidRPr="00F068DA">
        <w:rPr>
          <w:rFonts w:ascii="Times New Roman" w:hAnsi="Times New Roman" w:cs="Times New Roman"/>
          <w:sz w:val="28"/>
          <w:szCs w:val="28"/>
        </w:rPr>
        <w:t>муниципального района, муниципальных нормативных правовых актов;</w:t>
      </w:r>
    </w:p>
    <w:p w:rsidR="00203D01" w:rsidRPr="00F068DA" w:rsidRDefault="00203D01" w:rsidP="00F06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68DA">
        <w:rPr>
          <w:rFonts w:ascii="Times New Roman" w:hAnsi="Times New Roman" w:cs="Times New Roman"/>
          <w:sz w:val="28"/>
          <w:szCs w:val="28"/>
        </w:rPr>
        <w:t xml:space="preserve">- конкретизированные положения требований к навыкам, опыту, необходимым для исполнения должностных обязанностей (владение прогрессивными методами работы, повышающими оперативность и качество выполнения должностных обязанностей, навыки ведения деловых переговоров, аналитической работы и контроля, публичных выступлений, разрешения конфликтов, навыки работы на компьютере на уровне пользователя с программами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Outlook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Explorer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>, навыки работы с правовыми системами «Гарант», «Консультант Плюс», другими программами, навыки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использования телефонной, факсимильной связи, копировальной техники).</w:t>
      </w:r>
    </w:p>
    <w:p w:rsidR="00203D01" w:rsidRPr="00F068DA" w:rsidRDefault="00203D01" w:rsidP="00F06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Раздел I</w:t>
      </w:r>
      <w:r w:rsidRPr="00F068D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b/>
          <w:sz w:val="28"/>
          <w:szCs w:val="28"/>
        </w:rPr>
        <w:t xml:space="preserve">«Должностные обязанности» </w:t>
      </w:r>
      <w:r w:rsidRPr="00F068DA">
        <w:rPr>
          <w:rFonts w:ascii="Times New Roman" w:hAnsi="Times New Roman" w:cs="Times New Roman"/>
          <w:sz w:val="28"/>
          <w:szCs w:val="28"/>
        </w:rPr>
        <w:t>включает:</w:t>
      </w:r>
    </w:p>
    <w:p w:rsidR="00203D01" w:rsidRPr="00F068DA" w:rsidRDefault="00203D01" w:rsidP="00F068DA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обязанности муниципального служащего по соблюдению основных обязанностей, ограничений и запретов, связанных с прохождением муниципальной службы, установленных Федеральными законами от 02.03.2007  № 25-ФЗ "О муниципальной службе в Российской Федерации", от 25.12.2008  № 273-ФЗ "О противодействии коррупции";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конкретные обязанности муниципального служащего с учетом задач и функций с подробным изложением основных направлений служебной деятельности. Должностные обязанности должны отражать реально выполняемую работу и ее детальное описание, а также требования к уровню выполнения;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lastRenderedPageBreak/>
        <w:t>- обязанности по своевременному и качественному выполнению заданий, распоряжений и указаний, вышестоящих в порядке подчиненности руководителей, отданные в пределах их должностных полномочий;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- обязанности уведомлять главу </w:t>
      </w:r>
      <w:r w:rsidR="00F90C9B" w:rsidRPr="00F068DA">
        <w:rPr>
          <w:rFonts w:ascii="Times New Roman" w:hAnsi="Times New Roman" w:cs="Times New Roman"/>
          <w:sz w:val="28"/>
          <w:szCs w:val="28"/>
        </w:rPr>
        <w:t>района</w:t>
      </w:r>
      <w:r w:rsidRPr="00F068DA">
        <w:rPr>
          <w:rFonts w:ascii="Times New Roman" w:hAnsi="Times New Roman" w:cs="Times New Roman"/>
          <w:sz w:val="28"/>
          <w:szCs w:val="28"/>
        </w:rPr>
        <w:t>,  органы прокуратуры и другие государственные органы обо всех случаях обращения к муниципальному служащему каких-либо лиц в целях склонения его к совершению коррупционных правонарушений;</w:t>
      </w:r>
    </w:p>
    <w:p w:rsidR="00203D01" w:rsidRPr="00F068DA" w:rsidRDefault="00F90C9B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сообщать главе района</w:t>
      </w:r>
      <w:r w:rsidR="00203D01" w:rsidRPr="00F068DA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и недопущению любой возможности возникновения конфликта интересов на муниципальной службе;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принимать меры по предотвращению возникновения личной заинтересованности у подчиненных муниципальных служащих или урегулированию конфликта интересов на муниципальной службе в подведомственном структурном подразделении (включается для руководителей структурного подразделения);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обязанности по соблюдению Регламента работы администрации, Правил внутреннего трудового распорядка, установленного порядка работы со служебной информацией, правил пожарной безопасности и охраны труда.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068D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068DA">
        <w:rPr>
          <w:rFonts w:ascii="Times New Roman" w:hAnsi="Times New Roman" w:cs="Times New Roman"/>
          <w:b/>
          <w:sz w:val="28"/>
          <w:szCs w:val="28"/>
        </w:rPr>
        <w:t>V</w:t>
      </w:r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b/>
          <w:sz w:val="28"/>
          <w:szCs w:val="28"/>
        </w:rPr>
        <w:t>«Права»</w:t>
      </w:r>
      <w:r w:rsidRPr="00F068DA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203D01" w:rsidRPr="00F068DA" w:rsidRDefault="00203D01" w:rsidP="00203D01">
      <w:pPr>
        <w:tabs>
          <w:tab w:val="left" w:pos="900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основные права муниципального служащего, установленные Трудовым кодексом РФ, Федеральным законом от 02.03.2007 № 25-ФЗ "О муниципальной службе в Российской Федерации";</w:t>
      </w:r>
    </w:p>
    <w:p w:rsidR="00203D01" w:rsidRPr="00F068DA" w:rsidRDefault="00203D01" w:rsidP="00203D01">
      <w:pPr>
        <w:tabs>
          <w:tab w:val="left" w:pos="900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конкретные права и должностные полномочия, необходимые муниципальному служащему для выполнения возложенных на него должностных обязанностей (принимать решения в соответствии с должностными обязанностями,  визировать документы и участвовать в их обсуждении и подготовке).</w:t>
      </w:r>
    </w:p>
    <w:p w:rsidR="00203D01" w:rsidRPr="00F068DA" w:rsidRDefault="00203D01" w:rsidP="00203D01">
      <w:pPr>
        <w:ind w:right="-981" w:firstLine="709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В разделе V</w:t>
      </w:r>
      <w:r w:rsidRPr="00F068DA">
        <w:rPr>
          <w:rFonts w:ascii="Times New Roman" w:hAnsi="Times New Roman" w:cs="Times New Roman"/>
          <w:sz w:val="28"/>
          <w:szCs w:val="28"/>
        </w:rPr>
        <w:t xml:space="preserve"> </w:t>
      </w:r>
      <w:r w:rsidRPr="00F068DA">
        <w:rPr>
          <w:rFonts w:ascii="Times New Roman" w:hAnsi="Times New Roman" w:cs="Times New Roman"/>
          <w:b/>
          <w:sz w:val="28"/>
          <w:szCs w:val="28"/>
        </w:rPr>
        <w:t>«Ответственность»</w:t>
      </w:r>
      <w:r w:rsidRPr="00F068DA">
        <w:rPr>
          <w:rFonts w:ascii="Times New Roman" w:hAnsi="Times New Roman" w:cs="Times New Roman"/>
          <w:sz w:val="28"/>
          <w:szCs w:val="28"/>
        </w:rPr>
        <w:t>: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Указывается мера ответственности за неисполнение или ненадлежащее исполнение муниципальным служащим возложенных на него должностных обязанностей, предусмотренных федеральными, областными законами, должностной инструкцией.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В данном разделе указывается, несет ли муниципальный служащий материальную ответственность за возможный имущественный ущерб, связанный с характером служебной деятельности (данное положение </w:t>
      </w:r>
      <w:r w:rsidRPr="00F068DA">
        <w:rPr>
          <w:rFonts w:ascii="Times New Roman" w:hAnsi="Times New Roman" w:cs="Times New Roman"/>
          <w:sz w:val="28"/>
          <w:szCs w:val="28"/>
        </w:rPr>
        <w:lastRenderedPageBreak/>
        <w:t>отражается в должностной инструкции при наличии договора о материальной ответственности).</w:t>
      </w:r>
    </w:p>
    <w:p w:rsidR="00203D01" w:rsidRPr="00F068DA" w:rsidRDefault="00203D01" w:rsidP="00203D01">
      <w:pPr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В соответствии со статьей 12 Федерального закона от 02.03.2007 года № 25-ФЗ "О муниципальной службе в Российской Федерации" в раздел                   V</w:t>
      </w:r>
      <w:r w:rsidRPr="00F068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68DA">
        <w:rPr>
          <w:rFonts w:ascii="Times New Roman" w:hAnsi="Times New Roman" w:cs="Times New Roman"/>
          <w:sz w:val="28"/>
          <w:szCs w:val="28"/>
        </w:rPr>
        <w:t xml:space="preserve"> «Ответственность» включается условие: в случае исполнения либо дачи неправомерного поручения муниципальный служащий несет дисциплинарную, гражданско-правовую административную или уголовную ответственность в порядке, установленном федеральными законами.</w:t>
      </w:r>
    </w:p>
    <w:p w:rsidR="00203D01" w:rsidRPr="00F068DA" w:rsidRDefault="00203D01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203D01" w:rsidRDefault="00203D01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F068DA" w:rsidRPr="00F068DA" w:rsidRDefault="00F068DA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tabs>
          <w:tab w:val="left" w:pos="900"/>
        </w:tabs>
        <w:ind w:right="-2"/>
        <w:jc w:val="center"/>
        <w:rPr>
          <w:rFonts w:ascii="Times New Roman" w:hAnsi="Times New Roman" w:cs="Times New Roman"/>
        </w:rPr>
      </w:pPr>
    </w:p>
    <w:tbl>
      <w:tblPr>
        <w:tblW w:w="9747" w:type="dxa"/>
        <w:tblLayout w:type="fixed"/>
        <w:tblLook w:val="0000"/>
      </w:tblPr>
      <w:tblGrid>
        <w:gridCol w:w="5353"/>
        <w:gridCol w:w="4394"/>
      </w:tblGrid>
      <w:tr w:rsidR="00203D01" w:rsidRPr="00F068DA" w:rsidTr="00E272DC">
        <w:trPr>
          <w:trHeight w:val="1276"/>
        </w:trPr>
        <w:tc>
          <w:tcPr>
            <w:tcW w:w="5353" w:type="dxa"/>
            <w:shd w:val="clear" w:color="auto" w:fill="auto"/>
          </w:tcPr>
          <w:p w:rsidR="00203D01" w:rsidRPr="00F068DA" w:rsidRDefault="00203D01" w:rsidP="00F068DA">
            <w:pPr>
              <w:snapToGrid w:val="0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203D01" w:rsidRPr="00F068DA" w:rsidRDefault="00203D01" w:rsidP="00F068DA">
            <w:pPr>
              <w:snapToGri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68DA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203D01" w:rsidRPr="00F068DA" w:rsidRDefault="00203D01" w:rsidP="00F068D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068DA">
              <w:rPr>
                <w:rFonts w:ascii="Times New Roman" w:hAnsi="Times New Roman" w:cs="Times New Roman"/>
                <w:sz w:val="26"/>
                <w:szCs w:val="26"/>
              </w:rPr>
              <w:t xml:space="preserve">к Положению о порядке разработки и утверждения должностной инструкции муниципального служащего </w:t>
            </w:r>
            <w:r w:rsidR="006D01C5" w:rsidRPr="00F068DA">
              <w:rPr>
                <w:rFonts w:ascii="Times New Roman" w:hAnsi="Times New Roman" w:cs="Times New Roman"/>
                <w:sz w:val="26"/>
                <w:szCs w:val="26"/>
              </w:rPr>
              <w:t>Увельского муниципального района</w:t>
            </w:r>
            <w:r w:rsidRPr="00F068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03D01" w:rsidRPr="00F068DA" w:rsidRDefault="00203D01" w:rsidP="00F068DA">
            <w:pPr>
              <w:spacing w:line="240" w:lineRule="exac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center"/>
        <w:rPr>
          <w:rFonts w:ascii="Times New Roman" w:hAnsi="Times New Roman" w:cs="Times New Roman"/>
          <w:b/>
        </w:rPr>
      </w:pPr>
      <w:r w:rsidRPr="00F068DA">
        <w:rPr>
          <w:rFonts w:ascii="Times New Roman" w:hAnsi="Times New Roman" w:cs="Times New Roman"/>
          <w:b/>
        </w:rPr>
        <w:t>ЛИСТ   ОЗНАКОМЛЕНИЯ</w:t>
      </w:r>
    </w:p>
    <w:p w:rsidR="00203D01" w:rsidRPr="00F068DA" w:rsidRDefault="00203D01" w:rsidP="00203D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068DA">
        <w:rPr>
          <w:rFonts w:ascii="Times New Roman" w:hAnsi="Times New Roman" w:cs="Times New Roman"/>
          <w:b w:val="0"/>
          <w:sz w:val="24"/>
          <w:szCs w:val="24"/>
        </w:rPr>
        <w:t>муниципального служащего с должностной инструкцией</w:t>
      </w:r>
    </w:p>
    <w:p w:rsidR="00203D01" w:rsidRPr="00F068DA" w:rsidRDefault="00203D01" w:rsidP="00203D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068DA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</w:t>
      </w:r>
    </w:p>
    <w:p w:rsidR="00203D01" w:rsidRPr="00F068DA" w:rsidRDefault="00203D01" w:rsidP="00203D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068DA">
        <w:rPr>
          <w:rFonts w:ascii="Times New Roman" w:hAnsi="Times New Roman" w:cs="Times New Roman"/>
          <w:b w:val="0"/>
          <w:sz w:val="24"/>
          <w:szCs w:val="24"/>
        </w:rPr>
        <w:t>(наименование должности муниципальной службы)</w:t>
      </w:r>
    </w:p>
    <w:p w:rsidR="00203D01" w:rsidRPr="00F068DA" w:rsidRDefault="00203D01" w:rsidP="00203D0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03D01" w:rsidRPr="00F068DA" w:rsidRDefault="00203D01" w:rsidP="00203D0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620"/>
        <w:gridCol w:w="1755"/>
        <w:gridCol w:w="1755"/>
        <w:gridCol w:w="1890"/>
        <w:gridCol w:w="1042"/>
        <w:gridCol w:w="1062"/>
      </w:tblGrid>
      <w:tr w:rsidR="00203D01" w:rsidRPr="00F068DA" w:rsidTr="00F068DA">
        <w:trPr>
          <w:cantSplit/>
          <w:trHeight w:val="7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Ф.И.О.  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(полностью)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Дата, номер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распоряжения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о назначении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на должность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Дата, номер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распоряжения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</w:t>
            </w:r>
            <w:proofErr w:type="spell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освобожд</w:t>
            </w:r>
            <w:proofErr w:type="gram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 от   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(при време</w:t>
            </w:r>
            <w:proofErr w:type="gram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ном замещении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  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иным лицом)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озна</w:t>
            </w:r>
            <w:proofErr w:type="spell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3D01" w:rsidRPr="00F068DA" w:rsidRDefault="00203D01" w:rsidP="00F068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068DA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68DA">
              <w:rPr>
                <w:rFonts w:ascii="Times New Roman" w:hAnsi="Times New Roman" w:cs="Times New Roman"/>
                <w:sz w:val="24"/>
                <w:szCs w:val="24"/>
              </w:rPr>
              <w:t xml:space="preserve">Личная </w:t>
            </w:r>
            <w:r w:rsidRPr="00F068DA">
              <w:rPr>
                <w:rFonts w:ascii="Times New Roman" w:hAnsi="Times New Roman" w:cs="Times New Roman"/>
                <w:sz w:val="24"/>
                <w:szCs w:val="24"/>
              </w:rPr>
              <w:br/>
              <w:t>подпись</w:t>
            </w: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D01" w:rsidRPr="00F068DA" w:rsidTr="00F068DA">
        <w:trPr>
          <w:cantSplit/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01" w:rsidRPr="00F068DA" w:rsidRDefault="00203D01" w:rsidP="00F068D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jc w:val="center"/>
        <w:rPr>
          <w:rFonts w:ascii="Times New Roman" w:hAnsi="Times New Roman" w:cs="Times New Roman"/>
        </w:rPr>
      </w:pPr>
      <w:r w:rsidRPr="00F068DA">
        <w:rPr>
          <w:rFonts w:ascii="Times New Roman" w:hAnsi="Times New Roman" w:cs="Times New Roman"/>
        </w:rPr>
        <w:t>_______________________________________</w:t>
      </w: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right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spacing w:line="240" w:lineRule="exact"/>
        <w:jc w:val="both"/>
        <w:rPr>
          <w:rFonts w:ascii="Times New Roman" w:hAnsi="Times New Roman" w:cs="Times New Roman"/>
        </w:rPr>
      </w:pPr>
    </w:p>
    <w:p w:rsidR="00203D01" w:rsidRPr="00F068DA" w:rsidRDefault="00203D01" w:rsidP="00203D01">
      <w:pPr>
        <w:rPr>
          <w:rFonts w:ascii="Times New Roman" w:hAnsi="Times New Roman" w:cs="Times New Roman"/>
        </w:rPr>
      </w:pPr>
    </w:p>
    <w:p w:rsidR="00203D01" w:rsidRDefault="00203D01" w:rsidP="00203D01">
      <w:pPr>
        <w:rPr>
          <w:rFonts w:ascii="Times New Roman" w:hAnsi="Times New Roman" w:cs="Times New Roman"/>
        </w:rPr>
      </w:pPr>
    </w:p>
    <w:p w:rsidR="00F068DA" w:rsidRDefault="00F068DA" w:rsidP="00203D01">
      <w:pPr>
        <w:rPr>
          <w:rFonts w:ascii="Times New Roman" w:hAnsi="Times New Roman" w:cs="Times New Roman"/>
        </w:rPr>
      </w:pPr>
    </w:p>
    <w:p w:rsidR="00F068DA" w:rsidRDefault="00F068DA" w:rsidP="00203D01">
      <w:pPr>
        <w:rPr>
          <w:rFonts w:ascii="Times New Roman" w:hAnsi="Times New Roman" w:cs="Times New Roman"/>
        </w:rPr>
      </w:pPr>
    </w:p>
    <w:p w:rsidR="00F068DA" w:rsidRDefault="00F068DA" w:rsidP="00203D01">
      <w:pPr>
        <w:rPr>
          <w:rFonts w:ascii="Times New Roman" w:hAnsi="Times New Roman" w:cs="Times New Roman"/>
        </w:rPr>
      </w:pPr>
    </w:p>
    <w:p w:rsidR="00F068DA" w:rsidRPr="00F068DA" w:rsidRDefault="00F068DA" w:rsidP="00203D01">
      <w:pPr>
        <w:rPr>
          <w:rFonts w:ascii="Times New Roman" w:hAnsi="Times New Roman" w:cs="Times New Roman"/>
        </w:rPr>
      </w:pPr>
    </w:p>
    <w:p w:rsidR="00203D01" w:rsidRPr="00F068DA" w:rsidRDefault="00203D01" w:rsidP="00203D01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203D01" w:rsidRPr="00F068DA" w:rsidTr="00F068DA">
        <w:tc>
          <w:tcPr>
            <w:tcW w:w="4785" w:type="dxa"/>
            <w:shd w:val="clear" w:color="auto" w:fill="auto"/>
          </w:tcPr>
          <w:p w:rsidR="00203D01" w:rsidRPr="00F068DA" w:rsidRDefault="00203D01" w:rsidP="00F068DA">
            <w:pPr>
              <w:pStyle w:val="ConsPlusTitle"/>
              <w:widowControl/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03D01" w:rsidRPr="00F068DA" w:rsidRDefault="00203D01" w:rsidP="00F068DA">
            <w:pPr>
              <w:pStyle w:val="ConsPlusTitle"/>
              <w:widowControl/>
              <w:snapToGrid w:val="0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203D01" w:rsidRPr="00F068DA" w:rsidRDefault="00203D01" w:rsidP="00F068DA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r w:rsidR="00DA04FC"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>Увельского муниципального района</w:t>
            </w:r>
          </w:p>
          <w:p w:rsidR="00203D01" w:rsidRPr="00F068DA" w:rsidRDefault="00203D01" w:rsidP="00F068DA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DA04FC"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>«___» _______</w:t>
            </w:r>
            <w:r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201</w:t>
            </w:r>
            <w:r w:rsidR="00DA04FC"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DA04FC" w:rsidRPr="00F068DA">
              <w:rPr>
                <w:rFonts w:ascii="Times New Roman" w:hAnsi="Times New Roman" w:cs="Times New Roman"/>
                <w:b w:val="0"/>
                <w:sz w:val="28"/>
                <w:szCs w:val="28"/>
              </w:rPr>
              <w:t>__</w:t>
            </w:r>
          </w:p>
          <w:p w:rsidR="00203D01" w:rsidRPr="00F068DA" w:rsidRDefault="00203D01" w:rsidP="00F068DA">
            <w:pPr>
              <w:pStyle w:val="ConsPlusTitle"/>
              <w:widowControl/>
              <w:spacing w:line="26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203D01" w:rsidRPr="00F068DA" w:rsidRDefault="00203D01" w:rsidP="00203D01">
      <w:pPr>
        <w:jc w:val="center"/>
        <w:rPr>
          <w:rFonts w:ascii="Times New Roman" w:hAnsi="Times New Roman" w:cs="Times New Roman"/>
          <w:b/>
        </w:rPr>
      </w:pPr>
      <w:r w:rsidRPr="00F068DA">
        <w:rPr>
          <w:rFonts w:ascii="Times New Roman" w:hAnsi="Times New Roman" w:cs="Times New Roman"/>
          <w:b/>
        </w:rPr>
        <w:t xml:space="preserve">               </w:t>
      </w:r>
    </w:p>
    <w:p w:rsidR="00203D01" w:rsidRPr="00F068DA" w:rsidRDefault="00203D01" w:rsidP="00203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 xml:space="preserve">ТИПОВАЯ ДОЛЖНОСТНАЯ ИНСТРУКЦИЯ </w:t>
      </w:r>
    </w:p>
    <w:p w:rsidR="00203D01" w:rsidRPr="00F068DA" w:rsidRDefault="00203D01" w:rsidP="00203D0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68DA">
        <w:rPr>
          <w:rFonts w:ascii="Times New Roman" w:hAnsi="Times New Roman" w:cs="Times New Roman"/>
          <w:sz w:val="28"/>
          <w:szCs w:val="28"/>
          <w:u w:val="single"/>
        </w:rPr>
        <w:t>муниципального служащего</w:t>
      </w:r>
    </w:p>
    <w:p w:rsidR="00203D01" w:rsidRDefault="00203D01" w:rsidP="0064141F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(</w:t>
      </w:r>
      <w:r w:rsidRPr="00F068DA">
        <w:rPr>
          <w:rFonts w:ascii="Times New Roman" w:hAnsi="Times New Roman" w:cs="Times New Roman"/>
          <w:sz w:val="28"/>
          <w:szCs w:val="28"/>
        </w:rPr>
        <w:t xml:space="preserve">указать наименование должности, </w:t>
      </w:r>
      <w:r w:rsidR="0064141F">
        <w:rPr>
          <w:rFonts w:ascii="Times New Roman" w:hAnsi="Times New Roman" w:cs="Times New Roman"/>
          <w:sz w:val="28"/>
          <w:szCs w:val="28"/>
        </w:rPr>
        <w:t>наименование органа местного с</w:t>
      </w:r>
      <w:r w:rsidRPr="00F068DA">
        <w:rPr>
          <w:rFonts w:ascii="Times New Roman" w:hAnsi="Times New Roman" w:cs="Times New Roman"/>
          <w:sz w:val="28"/>
          <w:szCs w:val="28"/>
        </w:rPr>
        <w:t>амоуправления)</w:t>
      </w:r>
    </w:p>
    <w:p w:rsidR="0064141F" w:rsidRPr="00F068DA" w:rsidRDefault="0064141F" w:rsidP="006414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D01" w:rsidRPr="0064141F" w:rsidRDefault="00203D01" w:rsidP="0064141F">
      <w:pPr>
        <w:pStyle w:val="a7"/>
        <w:numPr>
          <w:ilvl w:val="0"/>
          <w:numId w:val="4"/>
        </w:numPr>
        <w:suppressAutoHyphens/>
        <w:spacing w:before="120"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41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pacing w:val="-12"/>
          <w:sz w:val="28"/>
          <w:szCs w:val="28"/>
        </w:rPr>
        <w:t>1.1. ___________________ (наименование должности) является  муниципальным</w:t>
      </w:r>
      <w:r w:rsidRPr="00F068DA">
        <w:rPr>
          <w:rFonts w:ascii="Times New Roman" w:hAnsi="Times New Roman" w:cs="Times New Roman"/>
          <w:sz w:val="28"/>
          <w:szCs w:val="28"/>
        </w:rPr>
        <w:t xml:space="preserve"> служащим.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1.2. Должность   ______________ относится к   __________ (</w:t>
      </w:r>
      <w:r w:rsidR="00BD16A8" w:rsidRPr="00F068DA">
        <w:rPr>
          <w:rFonts w:ascii="Times New Roman" w:hAnsi="Times New Roman" w:cs="Times New Roman"/>
          <w:sz w:val="28"/>
          <w:szCs w:val="28"/>
        </w:rPr>
        <w:t xml:space="preserve">высшей, </w:t>
      </w:r>
      <w:r w:rsidRPr="00F068DA">
        <w:rPr>
          <w:rFonts w:ascii="Times New Roman" w:hAnsi="Times New Roman" w:cs="Times New Roman"/>
          <w:sz w:val="28"/>
          <w:szCs w:val="28"/>
        </w:rPr>
        <w:t>главной, ведущей, старшей, младшей)  группе   должностей (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пункт____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подраздела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раздела_____Реестра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 должностей муниципальной службы администрации сельского поселения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>).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1.3. _________________(наименование должности) назначается на должность и освобождается от должности  (указать, кем назначается и освобождается от должности).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1.4. _________________(наименование должности) непосредственно 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подчинен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 _____________ (указать, кому подчиняется).</w:t>
      </w:r>
    </w:p>
    <w:p w:rsidR="00203D01" w:rsidRPr="00F068DA" w:rsidRDefault="00203D01" w:rsidP="00203D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D01" w:rsidRPr="00F068DA" w:rsidRDefault="00203D01" w:rsidP="00E700BF">
      <w:pPr>
        <w:pStyle w:val="a7"/>
        <w:numPr>
          <w:ilvl w:val="0"/>
          <w:numId w:val="4"/>
        </w:num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Квалификационные требования, требования к знаниям и навыкам в области информационно-коммуникационных технологий</w:t>
      </w:r>
    </w:p>
    <w:p w:rsidR="00203D01" w:rsidRPr="00F068DA" w:rsidRDefault="00203D01" w:rsidP="0064141F">
      <w:pPr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D01" w:rsidRPr="00F068DA" w:rsidRDefault="00203D01" w:rsidP="0064141F">
      <w:pPr>
        <w:pStyle w:val="31"/>
        <w:ind w:left="0" w:firstLine="709"/>
        <w:jc w:val="both"/>
        <w:rPr>
          <w:spacing w:val="-12"/>
          <w:sz w:val="28"/>
          <w:szCs w:val="28"/>
        </w:rPr>
      </w:pPr>
      <w:r w:rsidRPr="00F068DA">
        <w:rPr>
          <w:spacing w:val="-12"/>
          <w:sz w:val="28"/>
          <w:szCs w:val="28"/>
        </w:rPr>
        <w:t>2.1.   ________________ (наименование должности)  должен иметь __________</w:t>
      </w:r>
      <w:proofErr w:type="gramStart"/>
      <w:r w:rsidRPr="00F068DA">
        <w:rPr>
          <w:spacing w:val="-12"/>
          <w:sz w:val="28"/>
          <w:szCs w:val="28"/>
        </w:rPr>
        <w:t xml:space="preserve">( </w:t>
      </w:r>
      <w:proofErr w:type="gramEnd"/>
      <w:r w:rsidRPr="00F068DA">
        <w:rPr>
          <w:spacing w:val="-12"/>
          <w:sz w:val="28"/>
          <w:szCs w:val="28"/>
        </w:rPr>
        <w:t>высшее профессиональное или среднее профессиональное) образование и __________(указываются требования к стажу муниципальной (государственной ) службы).</w:t>
      </w:r>
    </w:p>
    <w:p w:rsidR="00203D01" w:rsidRPr="00F068DA" w:rsidRDefault="00203D01" w:rsidP="0064141F">
      <w:pPr>
        <w:pStyle w:val="31"/>
        <w:ind w:left="0" w:firstLine="709"/>
        <w:jc w:val="both"/>
        <w:rPr>
          <w:spacing w:val="-12"/>
          <w:sz w:val="28"/>
          <w:szCs w:val="28"/>
        </w:rPr>
      </w:pPr>
      <w:r w:rsidRPr="00F068DA">
        <w:rPr>
          <w:spacing w:val="-12"/>
          <w:sz w:val="28"/>
          <w:szCs w:val="28"/>
        </w:rPr>
        <w:t xml:space="preserve">2.2. Профессиональные знания, необходимые для исполнения должностных обязанностей: __________. </w:t>
      </w:r>
    </w:p>
    <w:p w:rsidR="00203D01" w:rsidRPr="00F068DA" w:rsidRDefault="00203D01" w:rsidP="0064141F">
      <w:pPr>
        <w:pStyle w:val="31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lastRenderedPageBreak/>
        <w:t xml:space="preserve">2.3. Профессиональные  навыки, необходимые для исполнения должностных обязанностей: __________; 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2.4 ___________ (наименование должности)  должен обладать следующими знаниями (базовый уровень):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-возможностей и особенностей 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органах местного самоуправления, включая использование возможностей межведомственного документооборота;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(расширенный уровень)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правовых аспектов в области информационно-коммуникационных технологий;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программных документов и приоритетов государственной политики в области информационно-коммуникационных технологий;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правовых аспектов в сфере предоставления муниципальных услуг населения и организациям посредством применения информационно-коммуникационных технологий аппаратного и программного обеспечения;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- возможностей и особенностей применения </w:t>
      </w:r>
      <w:proofErr w:type="spellStart"/>
      <w:r w:rsidRPr="00F068DA">
        <w:rPr>
          <w:rFonts w:ascii="Times New Roman" w:hAnsi="Times New Roman" w:cs="Times New Roman"/>
          <w:sz w:val="28"/>
          <w:szCs w:val="28"/>
        </w:rPr>
        <w:t>информационно-коммуниккационных</w:t>
      </w:r>
      <w:proofErr w:type="spellEnd"/>
      <w:r w:rsidRPr="00F068DA">
        <w:rPr>
          <w:rFonts w:ascii="Times New Roman" w:hAnsi="Times New Roman" w:cs="Times New Roman"/>
          <w:sz w:val="28"/>
          <w:szCs w:val="28"/>
        </w:rPr>
        <w:t xml:space="preserve"> технологий в органах местного самоуправления, включая использование возможностей межведомственного документооборота;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основ проектного управления;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(специальный уровень, дополнительные к знаниям «базового» и «расширенного» уровней квалификационных требований):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систем взаимодействия с гражданами и организациями;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систем межведомственного взаимодействия;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систем управления муниципальными информационными ресурсами;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информационно-аналитических систем, обеспечивающих сбор, обработку, хранение и анализ данных;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lastRenderedPageBreak/>
        <w:t>- систем управления электронными архивами;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систем информационной безопасности;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систем управления эксплуатацией.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2.5 _______________ (наименование должности) должен обладать следующими навыками (базовый уровень):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внутренними и периферийными устройствами компьютера;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информационно-телекоммуникационными сетями, в том числе сетью Интернет;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в операционной системе;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управления электронной почтой;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в текстовом редакторе;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электронными таблицами;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подготовки презентаций;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базами данных.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(расширенный уровень)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- стратегического планирования и управления  групповой деятельностью с учетом возможностей и особенностей 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органам местного самоуправления;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внутренними и периферийными устройствами компьютера;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информационно-телекоммуникационными сетями, в том числе сетью Интернет;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в операционной системе;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управления электронной почтой;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в текстовом редакторе;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электронными таблицами;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базами данных;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управления проектами.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lastRenderedPageBreak/>
        <w:t>(специальный уровень, дополнительные к навыкам «базового» и «расширенного» уровней квалификационных требований)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взаимодействия с гражданами и организациями;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межведомственного взаимодействия;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управления муниципальными информационными ресурсами;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информационно-аналитическими системами, обеспечивающими сбор, обработку, хранение и анализ данных;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управления электронными архивами;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 работы с системами информационной безопасности;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-работы с системами управления эксплуатацией.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D01" w:rsidRPr="00F068DA" w:rsidRDefault="00203D01" w:rsidP="0064141F">
      <w:pPr>
        <w:pStyle w:val="a7"/>
        <w:numPr>
          <w:ilvl w:val="0"/>
          <w:numId w:val="4"/>
        </w:numPr>
        <w:suppressAutoHyphens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Должностные обязанности</w:t>
      </w:r>
    </w:p>
    <w:p w:rsidR="00203D01" w:rsidRPr="00F068DA" w:rsidRDefault="00203D01" w:rsidP="0064141F">
      <w:pPr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3D01" w:rsidRPr="00F068DA" w:rsidRDefault="00203D01" w:rsidP="0064141F">
      <w:pPr>
        <w:pStyle w:val="a5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>Исходя из задач и функций, определенных Положением о ________ (указать наименование органа местного самоуправления) на ____________ (наименование должности) возлагаются следующие должностные обязанности:</w:t>
      </w:r>
    </w:p>
    <w:p w:rsidR="00203D01" w:rsidRPr="00F068DA" w:rsidRDefault="00203D01" w:rsidP="0064141F">
      <w:pPr>
        <w:pStyle w:val="a5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>3.1.Соблюдать ограничения,  не нарушать запреты, которые установлены Федеральным законом «О муниципальной службе  в Российской Федерации» и другими федеральными законами;</w:t>
      </w:r>
    </w:p>
    <w:p w:rsidR="00203D01" w:rsidRPr="00F068DA" w:rsidRDefault="00203D01" w:rsidP="006414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3.2. Исполнять основные обязанности, предусмотренные Федеральным законом «О муниципальной службе в Российской Федерации»;</w:t>
      </w:r>
    </w:p>
    <w:p w:rsidR="00203D01" w:rsidRPr="00F068DA" w:rsidRDefault="00203D01" w:rsidP="006414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3.3.  и т.д.;</w:t>
      </w:r>
    </w:p>
    <w:p w:rsidR="00203D01" w:rsidRPr="00F068DA" w:rsidRDefault="00203D01" w:rsidP="006414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3.4. Точно и в срок выполнять поручения своего руководителя;</w:t>
      </w:r>
    </w:p>
    <w:p w:rsidR="00203D01" w:rsidRPr="00F068DA" w:rsidRDefault="00203D01" w:rsidP="006414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3.5. Соблюдать правила делопроизводства, в том числе надлежащим образом учитывать и хранить полученные на исполнение документы и материалы, своевременно сдавать их 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за делопроизводство, в том числе – при уходе в отпуск, убытии в командировку, в случае болезни или оставления должности;</w:t>
      </w:r>
    </w:p>
    <w:p w:rsidR="00203D01" w:rsidRPr="00F068DA" w:rsidRDefault="00203D01" w:rsidP="006414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3.6. Соблюдать установленный служебный распорядок, кодекс этики и служебного поведения муниципальных служащих, замещающих должности муниципальной службы, правила содержания служебных помещений и правила пожарной безопасности;</w:t>
      </w:r>
    </w:p>
    <w:p w:rsidR="00203D01" w:rsidRPr="00F068DA" w:rsidRDefault="00203D01" w:rsidP="0064141F">
      <w:pPr>
        <w:pStyle w:val="a5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>3.7.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203D01" w:rsidRPr="00F068DA" w:rsidRDefault="00203D01" w:rsidP="0064141F">
      <w:pPr>
        <w:pStyle w:val="a5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 xml:space="preserve">3.8. Сообщать представителю нанимателя (работодателю) о личной заинтересованности при исполнении должностных обязанностей, которая </w:t>
      </w:r>
      <w:r w:rsidRPr="00F068DA">
        <w:rPr>
          <w:sz w:val="28"/>
          <w:szCs w:val="28"/>
        </w:rPr>
        <w:lastRenderedPageBreak/>
        <w:t>может привести к конфликту интересов, принимать меры по предотвращению такого конфликта;</w:t>
      </w:r>
    </w:p>
    <w:p w:rsidR="00203D01" w:rsidRPr="00F068DA" w:rsidRDefault="00203D01" w:rsidP="0064141F">
      <w:pPr>
        <w:pStyle w:val="a5"/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>3.9.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03D01" w:rsidRPr="00F068DA" w:rsidRDefault="00203D01" w:rsidP="0064141F">
      <w:pPr>
        <w:numPr>
          <w:ilvl w:val="0"/>
          <w:numId w:val="4"/>
        </w:numPr>
        <w:suppressAutoHyphens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Права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Наряду с основными правами, которые определены статьей 11 </w:t>
      </w:r>
      <w:r w:rsidRPr="00F068DA">
        <w:rPr>
          <w:rFonts w:ascii="Times New Roman" w:hAnsi="Times New Roman" w:cs="Times New Roman"/>
          <w:sz w:val="28"/>
          <w:szCs w:val="28"/>
        </w:rPr>
        <w:br/>
        <w:t>Федерального закона «О муниципальной службе в Российской Федерации», ______________ (наименование должности) имеет право:</w:t>
      </w:r>
    </w:p>
    <w:p w:rsidR="00203D01" w:rsidRPr="00F068DA" w:rsidRDefault="00203D01" w:rsidP="0064141F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4.1.</w:t>
      </w:r>
      <w:r w:rsidRPr="00F068DA">
        <w:rPr>
          <w:rFonts w:ascii="Times New Roman" w:hAnsi="Times New Roman" w:cs="Times New Roman"/>
          <w:spacing w:val="-8"/>
          <w:sz w:val="28"/>
          <w:szCs w:val="28"/>
        </w:rPr>
        <w:t xml:space="preserve"> Запрашивать от должностных лиц федеральных органов государственной власти и их территориальных органов, органов государственной</w:t>
      </w:r>
      <w:r w:rsidRPr="00F068DA">
        <w:rPr>
          <w:rFonts w:ascii="Times New Roman" w:hAnsi="Times New Roman" w:cs="Times New Roman"/>
          <w:sz w:val="28"/>
          <w:szCs w:val="28"/>
        </w:rPr>
        <w:t xml:space="preserve"> власти области, иных государственных органов, органов местного самоуправления области, органов местного самоуправления района, организаций  и получать в установленном порядке  документы и информацию, необходимые для выполнения своих должностных обязанностей;</w:t>
      </w:r>
    </w:p>
    <w:p w:rsidR="00203D01" w:rsidRPr="00F068DA" w:rsidRDefault="00203D01" w:rsidP="0064141F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4.2. Привлекать  в установленном порядке для подготовки проектов документов,  разработки и осуществления мероприятий, проводимых _______(наименования структурных подразделений администрации </w:t>
      </w:r>
      <w:r w:rsidR="00A100DE" w:rsidRPr="00F068DA">
        <w:rPr>
          <w:rFonts w:ascii="Times New Roman" w:hAnsi="Times New Roman" w:cs="Times New Roman"/>
          <w:sz w:val="28"/>
          <w:szCs w:val="28"/>
        </w:rPr>
        <w:t>Увельского муниципального района</w:t>
      </w:r>
      <w:r w:rsidRPr="00F068D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03D01" w:rsidRPr="00F068DA" w:rsidRDefault="00203D01" w:rsidP="0064141F">
      <w:pPr>
        <w:tabs>
          <w:tab w:val="left" w:pos="14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4.3.Принимать, в установленном порядке, участие в мероприятиях (совещаниях, конференциях, семинарах);</w:t>
      </w:r>
    </w:p>
    <w:p w:rsidR="00203D01" w:rsidRPr="00F068DA" w:rsidRDefault="00203D01" w:rsidP="0064141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ab/>
        <w:t xml:space="preserve">4.4. и т.д. (например, право визирования определенных видов документов, а также </w:t>
      </w:r>
      <w:proofErr w:type="gramStart"/>
      <w:r w:rsidRPr="00F068DA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F068DA">
        <w:rPr>
          <w:rFonts w:ascii="Times New Roman" w:hAnsi="Times New Roman" w:cs="Times New Roman"/>
          <w:sz w:val="28"/>
          <w:szCs w:val="28"/>
        </w:rPr>
        <w:t xml:space="preserve"> оформлением документов, работой подчиненных, за соблюдением трудовой дисциплины и т.д.).</w:t>
      </w:r>
    </w:p>
    <w:p w:rsidR="00203D01" w:rsidRPr="00F068DA" w:rsidRDefault="00203D01" w:rsidP="0064141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DA">
        <w:rPr>
          <w:rFonts w:ascii="Times New Roman" w:hAnsi="Times New Roman" w:cs="Times New Roman"/>
          <w:b/>
          <w:sz w:val="28"/>
          <w:szCs w:val="28"/>
        </w:rPr>
        <w:t>5.Ответственность</w:t>
      </w:r>
    </w:p>
    <w:p w:rsidR="004F09A3" w:rsidRPr="00F068DA" w:rsidRDefault="004F09A3" w:rsidP="0064141F">
      <w:pPr>
        <w:pStyle w:val="a5"/>
        <w:tabs>
          <w:tab w:val="left" w:pos="1800"/>
        </w:tabs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 xml:space="preserve">Несет персональную ответственность за </w:t>
      </w:r>
      <w:r w:rsidR="00C5725B" w:rsidRPr="00F068DA">
        <w:rPr>
          <w:sz w:val="28"/>
          <w:szCs w:val="28"/>
        </w:rPr>
        <w:t>состояние антикоррупционной</w:t>
      </w:r>
      <w:r w:rsidRPr="00F068DA">
        <w:rPr>
          <w:sz w:val="28"/>
          <w:szCs w:val="28"/>
        </w:rPr>
        <w:t xml:space="preserve"> </w:t>
      </w:r>
      <w:r w:rsidR="00C5725B" w:rsidRPr="00F068DA">
        <w:rPr>
          <w:sz w:val="28"/>
          <w:szCs w:val="28"/>
        </w:rPr>
        <w:t>работы</w:t>
      </w:r>
      <w:r w:rsidRPr="00F068DA">
        <w:rPr>
          <w:sz w:val="28"/>
          <w:szCs w:val="28"/>
        </w:rPr>
        <w:t>.</w:t>
      </w:r>
    </w:p>
    <w:p w:rsidR="00203D01" w:rsidRPr="00F068DA" w:rsidRDefault="00203D01" w:rsidP="0064141F">
      <w:pPr>
        <w:pStyle w:val="a5"/>
        <w:tabs>
          <w:tab w:val="left" w:pos="1800"/>
        </w:tabs>
        <w:ind w:left="0" w:firstLine="709"/>
        <w:jc w:val="both"/>
        <w:rPr>
          <w:sz w:val="28"/>
          <w:szCs w:val="28"/>
        </w:rPr>
      </w:pPr>
      <w:r w:rsidRPr="00F068DA">
        <w:rPr>
          <w:sz w:val="28"/>
          <w:szCs w:val="28"/>
        </w:rPr>
        <w:t>_______________ (наименование должности) несет установленную законодательством ответственность:</w:t>
      </w:r>
    </w:p>
    <w:p w:rsidR="00203D01" w:rsidRPr="00F068DA" w:rsidRDefault="00203D01" w:rsidP="0064141F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5.1. За неисполнение или ненадлежащее исполнение своих должностных обязанностей – в пределах, определенных трудовым законодательством Российской Федерации, законодательством о муниципальной службе;  </w:t>
      </w:r>
    </w:p>
    <w:p w:rsidR="00203D01" w:rsidRPr="00F068DA" w:rsidRDefault="00203D01" w:rsidP="0064141F">
      <w:pPr>
        <w:tabs>
          <w:tab w:val="left" w:pos="18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>5.2. За правонарушения, совершенные в процессе осуществления своей деятельности – в пределах, определенных административным, уголовным и гражданским законодательством Российской Федерации;</w:t>
      </w:r>
    </w:p>
    <w:p w:rsidR="00203D01" w:rsidRPr="00F068DA" w:rsidRDefault="00203D01" w:rsidP="0064141F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lastRenderedPageBreak/>
        <w:t>5.3. За причинение материального ущерба – в пределах, определенных трудовым и гражданским законодательством Российской Федерации.</w:t>
      </w:r>
    </w:p>
    <w:p w:rsidR="00203D01" w:rsidRPr="00F068DA" w:rsidRDefault="00203D01" w:rsidP="006414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8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03D01" w:rsidRPr="00F068DA" w:rsidRDefault="00203D01" w:rsidP="0064141F">
      <w:pPr>
        <w:ind w:firstLine="1620"/>
        <w:jc w:val="both"/>
        <w:rPr>
          <w:rFonts w:ascii="Times New Roman" w:hAnsi="Times New Roman" w:cs="Times New Roman"/>
          <w:sz w:val="28"/>
          <w:szCs w:val="28"/>
        </w:rPr>
      </w:pP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>_____________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>Наименование должности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непосредственного руководителя             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структурного, отраслевого подразделения             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>________________             _______________                  ______________________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 Дата                               Личная подпись                             Расшифровка подписи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Муниципальный служащий  администрации </w:t>
      </w:r>
      <w:r w:rsidR="004F09A3" w:rsidRPr="00F068DA">
        <w:rPr>
          <w:rFonts w:ascii="Times New Roman" w:hAnsi="Times New Roman" w:cs="Times New Roman"/>
          <w:color w:val="000000"/>
        </w:rPr>
        <w:t>Увельского муниципального района</w:t>
      </w:r>
      <w:r w:rsidRPr="00F068DA">
        <w:rPr>
          <w:rFonts w:ascii="Times New Roman" w:hAnsi="Times New Roman" w:cs="Times New Roman"/>
          <w:color w:val="000000"/>
        </w:rPr>
        <w:t xml:space="preserve">                    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________________            _______________                    ______________________ </w:t>
      </w:r>
    </w:p>
    <w:p w:rsidR="00203D01" w:rsidRPr="00F068DA" w:rsidRDefault="00203D01" w:rsidP="0064141F">
      <w:pPr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 Дата                                 Личная подпись                         Расшифровка подписи</w:t>
      </w:r>
    </w:p>
    <w:p w:rsidR="00203D01" w:rsidRPr="00F068DA" w:rsidRDefault="00203D01" w:rsidP="0064141F">
      <w:pPr>
        <w:ind w:firstLine="900"/>
        <w:jc w:val="both"/>
        <w:rPr>
          <w:rFonts w:ascii="Times New Roman" w:hAnsi="Times New Roman" w:cs="Times New Roman"/>
          <w:color w:val="000000"/>
        </w:rPr>
      </w:pPr>
    </w:p>
    <w:p w:rsidR="00203D01" w:rsidRPr="00F068DA" w:rsidRDefault="00203D01" w:rsidP="0064141F">
      <w:pPr>
        <w:ind w:firstLine="90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С должностной </w:t>
      </w:r>
    </w:p>
    <w:p w:rsidR="00203D01" w:rsidRPr="00F068DA" w:rsidRDefault="00203D01" w:rsidP="0064141F">
      <w:pPr>
        <w:ind w:firstLine="90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инструкцией </w:t>
      </w:r>
      <w:proofErr w:type="gramStart"/>
      <w:r w:rsidRPr="00F068DA">
        <w:rPr>
          <w:rFonts w:ascii="Times New Roman" w:hAnsi="Times New Roman" w:cs="Times New Roman"/>
          <w:color w:val="000000"/>
        </w:rPr>
        <w:t>ознакомлен</w:t>
      </w:r>
      <w:proofErr w:type="gramEnd"/>
      <w:r w:rsidRPr="00F068DA">
        <w:rPr>
          <w:rFonts w:ascii="Times New Roman" w:hAnsi="Times New Roman" w:cs="Times New Roman"/>
          <w:color w:val="000000"/>
        </w:rPr>
        <w:t xml:space="preserve"> (а)  ________________ _____________________</w:t>
      </w:r>
    </w:p>
    <w:p w:rsidR="00203D01" w:rsidRPr="00F068DA" w:rsidRDefault="00203D01" w:rsidP="0064141F">
      <w:pPr>
        <w:ind w:firstLine="90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                                                      (подпись)           (расшифровка подписи) </w:t>
      </w:r>
    </w:p>
    <w:p w:rsidR="00203D01" w:rsidRPr="00F068DA" w:rsidRDefault="00203D01" w:rsidP="0064141F">
      <w:pPr>
        <w:ind w:firstLine="90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«____»__________20__г.   </w:t>
      </w:r>
    </w:p>
    <w:p w:rsidR="00203D01" w:rsidRPr="00F068DA" w:rsidRDefault="00203D01" w:rsidP="0064141F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Второй экземпляр получил (а)</w:t>
      </w:r>
    </w:p>
    <w:p w:rsidR="004E4920" w:rsidRPr="00F068DA" w:rsidRDefault="00203D01" w:rsidP="0064141F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F068DA">
        <w:rPr>
          <w:rFonts w:ascii="Times New Roman" w:hAnsi="Times New Roman" w:cs="Times New Roman"/>
          <w:color w:val="000000"/>
        </w:rPr>
        <w:t xml:space="preserve">  на руки                                      ________________ «____»__________20__г.</w:t>
      </w:r>
    </w:p>
    <w:p w:rsidR="00385E6E" w:rsidRPr="00F068DA" w:rsidRDefault="00385E6E" w:rsidP="0064141F">
      <w:pPr>
        <w:ind w:firstLine="720"/>
        <w:jc w:val="both"/>
        <w:rPr>
          <w:rFonts w:ascii="Times New Roman" w:hAnsi="Times New Roman" w:cs="Times New Roman"/>
          <w:color w:val="000000"/>
        </w:rPr>
      </w:pPr>
    </w:p>
    <w:p w:rsidR="00385E6E" w:rsidRPr="00F068DA" w:rsidRDefault="00385E6E" w:rsidP="006414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85E6E" w:rsidRPr="00F068DA" w:rsidRDefault="00385E6E" w:rsidP="006414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85E6E" w:rsidRPr="00F068DA" w:rsidRDefault="00385E6E" w:rsidP="006414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85E6E" w:rsidRPr="00F068DA" w:rsidRDefault="00385E6E" w:rsidP="006414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85E6E" w:rsidRPr="00F068DA" w:rsidRDefault="00385E6E" w:rsidP="006414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85E6E" w:rsidRPr="00F068DA" w:rsidSect="00693B1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7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>
    <w:nsid w:val="00000003"/>
    <w:multiLevelType w:val="singleLevel"/>
    <w:tmpl w:val="00000003"/>
    <w:name w:val="WW8Num2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192" w:hanging="360"/>
      </w:pPr>
    </w:lvl>
  </w:abstractNum>
  <w:abstractNum w:abstractNumId="3">
    <w:nsid w:val="1E5C733E"/>
    <w:multiLevelType w:val="hybridMultilevel"/>
    <w:tmpl w:val="90489484"/>
    <w:lvl w:ilvl="0" w:tplc="80D86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920"/>
    <w:rsid w:val="000005FA"/>
    <w:rsid w:val="00001CCE"/>
    <w:rsid w:val="00001D36"/>
    <w:rsid w:val="00002F21"/>
    <w:rsid w:val="000030C7"/>
    <w:rsid w:val="0000310A"/>
    <w:rsid w:val="00003167"/>
    <w:rsid w:val="0000382F"/>
    <w:rsid w:val="00003AC7"/>
    <w:rsid w:val="00003C30"/>
    <w:rsid w:val="00004B44"/>
    <w:rsid w:val="0000560A"/>
    <w:rsid w:val="00005BB9"/>
    <w:rsid w:val="00005E8F"/>
    <w:rsid w:val="00006563"/>
    <w:rsid w:val="00006E99"/>
    <w:rsid w:val="000076C0"/>
    <w:rsid w:val="00012150"/>
    <w:rsid w:val="00012A82"/>
    <w:rsid w:val="0001317E"/>
    <w:rsid w:val="00013274"/>
    <w:rsid w:val="00013A83"/>
    <w:rsid w:val="00013BBB"/>
    <w:rsid w:val="00014364"/>
    <w:rsid w:val="00014975"/>
    <w:rsid w:val="00014D90"/>
    <w:rsid w:val="00015834"/>
    <w:rsid w:val="00015A12"/>
    <w:rsid w:val="00016BB0"/>
    <w:rsid w:val="00020D94"/>
    <w:rsid w:val="00021A6F"/>
    <w:rsid w:val="0002350A"/>
    <w:rsid w:val="00024562"/>
    <w:rsid w:val="0002483A"/>
    <w:rsid w:val="00025059"/>
    <w:rsid w:val="00025396"/>
    <w:rsid w:val="0002567D"/>
    <w:rsid w:val="00025699"/>
    <w:rsid w:val="00026DFB"/>
    <w:rsid w:val="000276AB"/>
    <w:rsid w:val="00030413"/>
    <w:rsid w:val="00031408"/>
    <w:rsid w:val="00031AEA"/>
    <w:rsid w:val="00032370"/>
    <w:rsid w:val="000325A3"/>
    <w:rsid w:val="00033068"/>
    <w:rsid w:val="0003393C"/>
    <w:rsid w:val="000339D4"/>
    <w:rsid w:val="00033B0F"/>
    <w:rsid w:val="00033B67"/>
    <w:rsid w:val="00033BB1"/>
    <w:rsid w:val="000347D2"/>
    <w:rsid w:val="00034A5E"/>
    <w:rsid w:val="00035749"/>
    <w:rsid w:val="00035FAB"/>
    <w:rsid w:val="000361BA"/>
    <w:rsid w:val="000364C5"/>
    <w:rsid w:val="000366B1"/>
    <w:rsid w:val="00036F17"/>
    <w:rsid w:val="00040230"/>
    <w:rsid w:val="00040EB7"/>
    <w:rsid w:val="00040F1F"/>
    <w:rsid w:val="0004234F"/>
    <w:rsid w:val="00042892"/>
    <w:rsid w:val="00042953"/>
    <w:rsid w:val="00042990"/>
    <w:rsid w:val="000429AC"/>
    <w:rsid w:val="00042D93"/>
    <w:rsid w:val="0004343C"/>
    <w:rsid w:val="000436F7"/>
    <w:rsid w:val="000443BE"/>
    <w:rsid w:val="0004443A"/>
    <w:rsid w:val="000454FF"/>
    <w:rsid w:val="0004633E"/>
    <w:rsid w:val="00046E6A"/>
    <w:rsid w:val="000472C0"/>
    <w:rsid w:val="00047792"/>
    <w:rsid w:val="00047B71"/>
    <w:rsid w:val="00050E5E"/>
    <w:rsid w:val="00051BE9"/>
    <w:rsid w:val="0005271D"/>
    <w:rsid w:val="00053734"/>
    <w:rsid w:val="00053C8C"/>
    <w:rsid w:val="0005434A"/>
    <w:rsid w:val="000554CD"/>
    <w:rsid w:val="00055F89"/>
    <w:rsid w:val="00056941"/>
    <w:rsid w:val="00057203"/>
    <w:rsid w:val="00057ABC"/>
    <w:rsid w:val="000608E2"/>
    <w:rsid w:val="0006169C"/>
    <w:rsid w:val="00061D38"/>
    <w:rsid w:val="0006217C"/>
    <w:rsid w:val="00062485"/>
    <w:rsid w:val="00062AD3"/>
    <w:rsid w:val="00062B8D"/>
    <w:rsid w:val="00062E6C"/>
    <w:rsid w:val="00064BC9"/>
    <w:rsid w:val="000658AC"/>
    <w:rsid w:val="00065F8E"/>
    <w:rsid w:val="000670B2"/>
    <w:rsid w:val="00067432"/>
    <w:rsid w:val="000677B5"/>
    <w:rsid w:val="00070253"/>
    <w:rsid w:val="000704D1"/>
    <w:rsid w:val="0007100A"/>
    <w:rsid w:val="00073E6B"/>
    <w:rsid w:val="0007423D"/>
    <w:rsid w:val="00074328"/>
    <w:rsid w:val="000753FB"/>
    <w:rsid w:val="000756EE"/>
    <w:rsid w:val="00075A26"/>
    <w:rsid w:val="00075A2D"/>
    <w:rsid w:val="000766E6"/>
    <w:rsid w:val="00076AB5"/>
    <w:rsid w:val="000771B5"/>
    <w:rsid w:val="000775C9"/>
    <w:rsid w:val="00077838"/>
    <w:rsid w:val="0007783D"/>
    <w:rsid w:val="00077985"/>
    <w:rsid w:val="00077BEA"/>
    <w:rsid w:val="00077C82"/>
    <w:rsid w:val="00080D74"/>
    <w:rsid w:val="00080DDB"/>
    <w:rsid w:val="000819AC"/>
    <w:rsid w:val="00081BF4"/>
    <w:rsid w:val="00083027"/>
    <w:rsid w:val="00083DFA"/>
    <w:rsid w:val="00083E9F"/>
    <w:rsid w:val="00083F88"/>
    <w:rsid w:val="00084915"/>
    <w:rsid w:val="00085417"/>
    <w:rsid w:val="00085590"/>
    <w:rsid w:val="000856CC"/>
    <w:rsid w:val="00085901"/>
    <w:rsid w:val="00085C9D"/>
    <w:rsid w:val="00086940"/>
    <w:rsid w:val="000871B8"/>
    <w:rsid w:val="00087C5E"/>
    <w:rsid w:val="00087C68"/>
    <w:rsid w:val="00087F61"/>
    <w:rsid w:val="0009011A"/>
    <w:rsid w:val="00090147"/>
    <w:rsid w:val="00090AEB"/>
    <w:rsid w:val="00091AC8"/>
    <w:rsid w:val="00091C44"/>
    <w:rsid w:val="00092999"/>
    <w:rsid w:val="00093230"/>
    <w:rsid w:val="00093954"/>
    <w:rsid w:val="00093B3B"/>
    <w:rsid w:val="00093CAF"/>
    <w:rsid w:val="000946AF"/>
    <w:rsid w:val="0009496E"/>
    <w:rsid w:val="000964FB"/>
    <w:rsid w:val="0009684D"/>
    <w:rsid w:val="00096C15"/>
    <w:rsid w:val="00096DB4"/>
    <w:rsid w:val="00097610"/>
    <w:rsid w:val="00097E51"/>
    <w:rsid w:val="000A0AE6"/>
    <w:rsid w:val="000A0D64"/>
    <w:rsid w:val="000A0DDA"/>
    <w:rsid w:val="000A1A33"/>
    <w:rsid w:val="000A2A6A"/>
    <w:rsid w:val="000A2C9E"/>
    <w:rsid w:val="000A379D"/>
    <w:rsid w:val="000A3FF5"/>
    <w:rsid w:val="000A44CF"/>
    <w:rsid w:val="000A4635"/>
    <w:rsid w:val="000A4A8D"/>
    <w:rsid w:val="000A529A"/>
    <w:rsid w:val="000A5A8E"/>
    <w:rsid w:val="000A5C5A"/>
    <w:rsid w:val="000A60B9"/>
    <w:rsid w:val="000A6D77"/>
    <w:rsid w:val="000A6E9A"/>
    <w:rsid w:val="000A7C48"/>
    <w:rsid w:val="000B15D5"/>
    <w:rsid w:val="000B1947"/>
    <w:rsid w:val="000B22B5"/>
    <w:rsid w:val="000B3CBE"/>
    <w:rsid w:val="000B450F"/>
    <w:rsid w:val="000B49E8"/>
    <w:rsid w:val="000B4FC1"/>
    <w:rsid w:val="000B51A6"/>
    <w:rsid w:val="000B5432"/>
    <w:rsid w:val="000B5C43"/>
    <w:rsid w:val="000B5D2F"/>
    <w:rsid w:val="000B5DCF"/>
    <w:rsid w:val="000B6251"/>
    <w:rsid w:val="000B6B3B"/>
    <w:rsid w:val="000B72BF"/>
    <w:rsid w:val="000B78E2"/>
    <w:rsid w:val="000C0F69"/>
    <w:rsid w:val="000C1648"/>
    <w:rsid w:val="000C1A3D"/>
    <w:rsid w:val="000C1D60"/>
    <w:rsid w:val="000C2EDC"/>
    <w:rsid w:val="000C3588"/>
    <w:rsid w:val="000C35A5"/>
    <w:rsid w:val="000C41AA"/>
    <w:rsid w:val="000C43DE"/>
    <w:rsid w:val="000C4729"/>
    <w:rsid w:val="000C5730"/>
    <w:rsid w:val="000C5D5B"/>
    <w:rsid w:val="000C7D81"/>
    <w:rsid w:val="000C7E10"/>
    <w:rsid w:val="000D07F5"/>
    <w:rsid w:val="000D0BCB"/>
    <w:rsid w:val="000D0E31"/>
    <w:rsid w:val="000D0E76"/>
    <w:rsid w:val="000D1479"/>
    <w:rsid w:val="000D2230"/>
    <w:rsid w:val="000D2489"/>
    <w:rsid w:val="000D24F1"/>
    <w:rsid w:val="000D2624"/>
    <w:rsid w:val="000D26F1"/>
    <w:rsid w:val="000D270C"/>
    <w:rsid w:val="000D3987"/>
    <w:rsid w:val="000D3A04"/>
    <w:rsid w:val="000D3AD0"/>
    <w:rsid w:val="000D3BE4"/>
    <w:rsid w:val="000D4518"/>
    <w:rsid w:val="000D4AD9"/>
    <w:rsid w:val="000D52C6"/>
    <w:rsid w:val="000D625B"/>
    <w:rsid w:val="000D63E0"/>
    <w:rsid w:val="000D663D"/>
    <w:rsid w:val="000D6CFF"/>
    <w:rsid w:val="000D6E28"/>
    <w:rsid w:val="000D7957"/>
    <w:rsid w:val="000E03E8"/>
    <w:rsid w:val="000E18D1"/>
    <w:rsid w:val="000E19F5"/>
    <w:rsid w:val="000E1B8C"/>
    <w:rsid w:val="000E1F05"/>
    <w:rsid w:val="000E2AC4"/>
    <w:rsid w:val="000E3FA3"/>
    <w:rsid w:val="000E3FED"/>
    <w:rsid w:val="000E4AE0"/>
    <w:rsid w:val="000E4C94"/>
    <w:rsid w:val="000E5A80"/>
    <w:rsid w:val="000E66E5"/>
    <w:rsid w:val="000E675A"/>
    <w:rsid w:val="000E7104"/>
    <w:rsid w:val="000E7BEB"/>
    <w:rsid w:val="000F014E"/>
    <w:rsid w:val="000F078C"/>
    <w:rsid w:val="000F07A9"/>
    <w:rsid w:val="000F0951"/>
    <w:rsid w:val="000F12BB"/>
    <w:rsid w:val="000F1E82"/>
    <w:rsid w:val="000F1EBC"/>
    <w:rsid w:val="000F3051"/>
    <w:rsid w:val="000F31DF"/>
    <w:rsid w:val="000F411C"/>
    <w:rsid w:val="000F4186"/>
    <w:rsid w:val="000F452B"/>
    <w:rsid w:val="000F47C2"/>
    <w:rsid w:val="000F4C5A"/>
    <w:rsid w:val="000F5319"/>
    <w:rsid w:val="000F57C0"/>
    <w:rsid w:val="000F6266"/>
    <w:rsid w:val="000F6ECC"/>
    <w:rsid w:val="00100999"/>
    <w:rsid w:val="00100BB1"/>
    <w:rsid w:val="00102680"/>
    <w:rsid w:val="00102B84"/>
    <w:rsid w:val="00102F16"/>
    <w:rsid w:val="0010341B"/>
    <w:rsid w:val="0010391C"/>
    <w:rsid w:val="00104547"/>
    <w:rsid w:val="001047A5"/>
    <w:rsid w:val="00104A2B"/>
    <w:rsid w:val="00104AC3"/>
    <w:rsid w:val="001053B6"/>
    <w:rsid w:val="001056B3"/>
    <w:rsid w:val="00105CCE"/>
    <w:rsid w:val="00106177"/>
    <w:rsid w:val="001062D6"/>
    <w:rsid w:val="00106959"/>
    <w:rsid w:val="00106CD6"/>
    <w:rsid w:val="00107A3A"/>
    <w:rsid w:val="001103EF"/>
    <w:rsid w:val="0011146F"/>
    <w:rsid w:val="00113327"/>
    <w:rsid w:val="00114E7C"/>
    <w:rsid w:val="00115A98"/>
    <w:rsid w:val="001172FE"/>
    <w:rsid w:val="00117515"/>
    <w:rsid w:val="00117905"/>
    <w:rsid w:val="001203D1"/>
    <w:rsid w:val="001204FB"/>
    <w:rsid w:val="00121008"/>
    <w:rsid w:val="001212E9"/>
    <w:rsid w:val="001217DC"/>
    <w:rsid w:val="00121DAB"/>
    <w:rsid w:val="001229C3"/>
    <w:rsid w:val="00122CF3"/>
    <w:rsid w:val="00122D1D"/>
    <w:rsid w:val="00124325"/>
    <w:rsid w:val="00124925"/>
    <w:rsid w:val="0012508B"/>
    <w:rsid w:val="00125B88"/>
    <w:rsid w:val="00126121"/>
    <w:rsid w:val="00126528"/>
    <w:rsid w:val="00126A23"/>
    <w:rsid w:val="00126D19"/>
    <w:rsid w:val="00127836"/>
    <w:rsid w:val="00127855"/>
    <w:rsid w:val="00130A5B"/>
    <w:rsid w:val="00130E15"/>
    <w:rsid w:val="00130EE7"/>
    <w:rsid w:val="001314E9"/>
    <w:rsid w:val="00131FFB"/>
    <w:rsid w:val="0013279D"/>
    <w:rsid w:val="0013315E"/>
    <w:rsid w:val="00133381"/>
    <w:rsid w:val="00133609"/>
    <w:rsid w:val="00133FAB"/>
    <w:rsid w:val="00137A62"/>
    <w:rsid w:val="00137CA5"/>
    <w:rsid w:val="001401CE"/>
    <w:rsid w:val="00141D90"/>
    <w:rsid w:val="0014246E"/>
    <w:rsid w:val="00142836"/>
    <w:rsid w:val="00142AED"/>
    <w:rsid w:val="0014365F"/>
    <w:rsid w:val="00143A52"/>
    <w:rsid w:val="00143D9C"/>
    <w:rsid w:val="00144337"/>
    <w:rsid w:val="001444DF"/>
    <w:rsid w:val="0014466F"/>
    <w:rsid w:val="00144E25"/>
    <w:rsid w:val="00144F91"/>
    <w:rsid w:val="00145524"/>
    <w:rsid w:val="001458AB"/>
    <w:rsid w:val="00145D26"/>
    <w:rsid w:val="00146261"/>
    <w:rsid w:val="00146781"/>
    <w:rsid w:val="001469E7"/>
    <w:rsid w:val="00146B34"/>
    <w:rsid w:val="00146DA6"/>
    <w:rsid w:val="00146FC0"/>
    <w:rsid w:val="00147FD8"/>
    <w:rsid w:val="00150177"/>
    <w:rsid w:val="00150634"/>
    <w:rsid w:val="00150A7F"/>
    <w:rsid w:val="00150C95"/>
    <w:rsid w:val="001518A3"/>
    <w:rsid w:val="00151B44"/>
    <w:rsid w:val="00151EE2"/>
    <w:rsid w:val="00152C9A"/>
    <w:rsid w:val="00153728"/>
    <w:rsid w:val="001538EE"/>
    <w:rsid w:val="00153EC0"/>
    <w:rsid w:val="00154261"/>
    <w:rsid w:val="00155601"/>
    <w:rsid w:val="0015575D"/>
    <w:rsid w:val="00156281"/>
    <w:rsid w:val="001569BC"/>
    <w:rsid w:val="00156C00"/>
    <w:rsid w:val="00156D9E"/>
    <w:rsid w:val="00156DE9"/>
    <w:rsid w:val="00157A04"/>
    <w:rsid w:val="0016071C"/>
    <w:rsid w:val="00160742"/>
    <w:rsid w:val="00160B61"/>
    <w:rsid w:val="00161A75"/>
    <w:rsid w:val="001624C2"/>
    <w:rsid w:val="0016268E"/>
    <w:rsid w:val="001636AD"/>
    <w:rsid w:val="00163725"/>
    <w:rsid w:val="0016377F"/>
    <w:rsid w:val="00164126"/>
    <w:rsid w:val="0016428C"/>
    <w:rsid w:val="0016489A"/>
    <w:rsid w:val="00164F48"/>
    <w:rsid w:val="00165356"/>
    <w:rsid w:val="00165875"/>
    <w:rsid w:val="0016596E"/>
    <w:rsid w:val="00166A4A"/>
    <w:rsid w:val="00166BA9"/>
    <w:rsid w:val="00166C6C"/>
    <w:rsid w:val="00167141"/>
    <w:rsid w:val="0016738E"/>
    <w:rsid w:val="00167C93"/>
    <w:rsid w:val="00167D12"/>
    <w:rsid w:val="00170746"/>
    <w:rsid w:val="00170B44"/>
    <w:rsid w:val="00170E48"/>
    <w:rsid w:val="0017107E"/>
    <w:rsid w:val="00171C20"/>
    <w:rsid w:val="00172712"/>
    <w:rsid w:val="00172917"/>
    <w:rsid w:val="00172FE3"/>
    <w:rsid w:val="00173C68"/>
    <w:rsid w:val="001740E7"/>
    <w:rsid w:val="00175043"/>
    <w:rsid w:val="00175BD9"/>
    <w:rsid w:val="00176E9D"/>
    <w:rsid w:val="00177708"/>
    <w:rsid w:val="001807D1"/>
    <w:rsid w:val="00181488"/>
    <w:rsid w:val="00181C25"/>
    <w:rsid w:val="001831CD"/>
    <w:rsid w:val="0018354F"/>
    <w:rsid w:val="001840B8"/>
    <w:rsid w:val="001843A7"/>
    <w:rsid w:val="0018442D"/>
    <w:rsid w:val="001846A3"/>
    <w:rsid w:val="00184E86"/>
    <w:rsid w:val="0018537B"/>
    <w:rsid w:val="001861BE"/>
    <w:rsid w:val="0018694D"/>
    <w:rsid w:val="00186BC8"/>
    <w:rsid w:val="00187AB3"/>
    <w:rsid w:val="00187D40"/>
    <w:rsid w:val="0019145B"/>
    <w:rsid w:val="00192184"/>
    <w:rsid w:val="00192A35"/>
    <w:rsid w:val="001930FA"/>
    <w:rsid w:val="001931B5"/>
    <w:rsid w:val="001931D0"/>
    <w:rsid w:val="00193849"/>
    <w:rsid w:val="001942CF"/>
    <w:rsid w:val="0019479D"/>
    <w:rsid w:val="00194AE9"/>
    <w:rsid w:val="00194AEE"/>
    <w:rsid w:val="00195367"/>
    <w:rsid w:val="001956FA"/>
    <w:rsid w:val="00195929"/>
    <w:rsid w:val="001A04F2"/>
    <w:rsid w:val="001A075E"/>
    <w:rsid w:val="001A0E5B"/>
    <w:rsid w:val="001A190F"/>
    <w:rsid w:val="001A1B56"/>
    <w:rsid w:val="001A3225"/>
    <w:rsid w:val="001A4A11"/>
    <w:rsid w:val="001A5942"/>
    <w:rsid w:val="001A5A92"/>
    <w:rsid w:val="001A64CF"/>
    <w:rsid w:val="001A676B"/>
    <w:rsid w:val="001B0079"/>
    <w:rsid w:val="001B097F"/>
    <w:rsid w:val="001B0C3E"/>
    <w:rsid w:val="001B13F3"/>
    <w:rsid w:val="001B1ADD"/>
    <w:rsid w:val="001B32A5"/>
    <w:rsid w:val="001B3347"/>
    <w:rsid w:val="001B36D0"/>
    <w:rsid w:val="001B3B07"/>
    <w:rsid w:val="001B3D67"/>
    <w:rsid w:val="001B4EDD"/>
    <w:rsid w:val="001B5816"/>
    <w:rsid w:val="001B5CA3"/>
    <w:rsid w:val="001B6194"/>
    <w:rsid w:val="001B660B"/>
    <w:rsid w:val="001B67F8"/>
    <w:rsid w:val="001B6FBC"/>
    <w:rsid w:val="001B7D11"/>
    <w:rsid w:val="001C14BD"/>
    <w:rsid w:val="001C1BCD"/>
    <w:rsid w:val="001C1D8E"/>
    <w:rsid w:val="001C1E1A"/>
    <w:rsid w:val="001C271B"/>
    <w:rsid w:val="001C291C"/>
    <w:rsid w:val="001C2DD9"/>
    <w:rsid w:val="001C53C6"/>
    <w:rsid w:val="001C5C8B"/>
    <w:rsid w:val="001C64B0"/>
    <w:rsid w:val="001C72DD"/>
    <w:rsid w:val="001C7780"/>
    <w:rsid w:val="001C7EC5"/>
    <w:rsid w:val="001C7ECD"/>
    <w:rsid w:val="001C7F17"/>
    <w:rsid w:val="001D1154"/>
    <w:rsid w:val="001D1164"/>
    <w:rsid w:val="001D1546"/>
    <w:rsid w:val="001D4AA6"/>
    <w:rsid w:val="001D4D16"/>
    <w:rsid w:val="001D4DEA"/>
    <w:rsid w:val="001D5404"/>
    <w:rsid w:val="001D54DC"/>
    <w:rsid w:val="001D61CD"/>
    <w:rsid w:val="001D6BBA"/>
    <w:rsid w:val="001D7573"/>
    <w:rsid w:val="001E038A"/>
    <w:rsid w:val="001E0CD9"/>
    <w:rsid w:val="001E2017"/>
    <w:rsid w:val="001E3554"/>
    <w:rsid w:val="001E35EF"/>
    <w:rsid w:val="001E362F"/>
    <w:rsid w:val="001E3DD0"/>
    <w:rsid w:val="001E3F98"/>
    <w:rsid w:val="001E42D1"/>
    <w:rsid w:val="001E4373"/>
    <w:rsid w:val="001E5263"/>
    <w:rsid w:val="001E5EE7"/>
    <w:rsid w:val="001E63E9"/>
    <w:rsid w:val="001E7669"/>
    <w:rsid w:val="001E799C"/>
    <w:rsid w:val="001E7F0F"/>
    <w:rsid w:val="001F03A4"/>
    <w:rsid w:val="001F17BF"/>
    <w:rsid w:val="001F1CC7"/>
    <w:rsid w:val="001F205E"/>
    <w:rsid w:val="001F251D"/>
    <w:rsid w:val="001F2646"/>
    <w:rsid w:val="001F29C5"/>
    <w:rsid w:val="001F2CC4"/>
    <w:rsid w:val="001F3A08"/>
    <w:rsid w:val="001F42F6"/>
    <w:rsid w:val="001F4322"/>
    <w:rsid w:val="001F45B8"/>
    <w:rsid w:val="001F4A8B"/>
    <w:rsid w:val="001F531B"/>
    <w:rsid w:val="001F551E"/>
    <w:rsid w:val="001F565B"/>
    <w:rsid w:val="001F6327"/>
    <w:rsid w:val="001F6C84"/>
    <w:rsid w:val="001F6EB3"/>
    <w:rsid w:val="001F721C"/>
    <w:rsid w:val="001F765B"/>
    <w:rsid w:val="001F78AB"/>
    <w:rsid w:val="00200D59"/>
    <w:rsid w:val="0020125C"/>
    <w:rsid w:val="0020168B"/>
    <w:rsid w:val="00202C5E"/>
    <w:rsid w:val="00203078"/>
    <w:rsid w:val="00203D01"/>
    <w:rsid w:val="002047D3"/>
    <w:rsid w:val="002061B0"/>
    <w:rsid w:val="002068F9"/>
    <w:rsid w:val="00206920"/>
    <w:rsid w:val="00206A26"/>
    <w:rsid w:val="00206C9C"/>
    <w:rsid w:val="0021128E"/>
    <w:rsid w:val="0021179C"/>
    <w:rsid w:val="00212702"/>
    <w:rsid w:val="002127C8"/>
    <w:rsid w:val="00212A79"/>
    <w:rsid w:val="00212AE4"/>
    <w:rsid w:val="00213D2C"/>
    <w:rsid w:val="00214200"/>
    <w:rsid w:val="00214682"/>
    <w:rsid w:val="00215916"/>
    <w:rsid w:val="00215BAB"/>
    <w:rsid w:val="00216631"/>
    <w:rsid w:val="0021750D"/>
    <w:rsid w:val="00217AD8"/>
    <w:rsid w:val="00217BED"/>
    <w:rsid w:val="0022035E"/>
    <w:rsid w:val="0022119B"/>
    <w:rsid w:val="0022304E"/>
    <w:rsid w:val="002240D2"/>
    <w:rsid w:val="00224A66"/>
    <w:rsid w:val="00224E58"/>
    <w:rsid w:val="002251A2"/>
    <w:rsid w:val="002253BD"/>
    <w:rsid w:val="00226189"/>
    <w:rsid w:val="00226E91"/>
    <w:rsid w:val="00227D72"/>
    <w:rsid w:val="00230DFB"/>
    <w:rsid w:val="00230F2A"/>
    <w:rsid w:val="00230F2F"/>
    <w:rsid w:val="00231A6E"/>
    <w:rsid w:val="00232EB7"/>
    <w:rsid w:val="0023316F"/>
    <w:rsid w:val="00233D4E"/>
    <w:rsid w:val="00233DBA"/>
    <w:rsid w:val="002342D3"/>
    <w:rsid w:val="00234F8D"/>
    <w:rsid w:val="00235EF3"/>
    <w:rsid w:val="00235F3A"/>
    <w:rsid w:val="002362C0"/>
    <w:rsid w:val="0023637F"/>
    <w:rsid w:val="00236C95"/>
    <w:rsid w:val="00237BF9"/>
    <w:rsid w:val="00237F4B"/>
    <w:rsid w:val="002407D4"/>
    <w:rsid w:val="002408DB"/>
    <w:rsid w:val="00241D3F"/>
    <w:rsid w:val="00242344"/>
    <w:rsid w:val="002436B1"/>
    <w:rsid w:val="0024416D"/>
    <w:rsid w:val="0024422A"/>
    <w:rsid w:val="002442D4"/>
    <w:rsid w:val="00244692"/>
    <w:rsid w:val="002459A3"/>
    <w:rsid w:val="0024612E"/>
    <w:rsid w:val="002468EA"/>
    <w:rsid w:val="00246A14"/>
    <w:rsid w:val="00247F0C"/>
    <w:rsid w:val="0025061E"/>
    <w:rsid w:val="00250893"/>
    <w:rsid w:val="00250BF9"/>
    <w:rsid w:val="00251DD3"/>
    <w:rsid w:val="00252E9F"/>
    <w:rsid w:val="00253050"/>
    <w:rsid w:val="0025306C"/>
    <w:rsid w:val="002532F2"/>
    <w:rsid w:val="00253CA4"/>
    <w:rsid w:val="0025409E"/>
    <w:rsid w:val="00254919"/>
    <w:rsid w:val="00254AA2"/>
    <w:rsid w:val="002553CB"/>
    <w:rsid w:val="0025572D"/>
    <w:rsid w:val="00256AC8"/>
    <w:rsid w:val="00256AD5"/>
    <w:rsid w:val="00257DFF"/>
    <w:rsid w:val="00260549"/>
    <w:rsid w:val="0026064A"/>
    <w:rsid w:val="00260FD9"/>
    <w:rsid w:val="00261C24"/>
    <w:rsid w:val="00261F72"/>
    <w:rsid w:val="00262287"/>
    <w:rsid w:val="002628A3"/>
    <w:rsid w:val="002637F2"/>
    <w:rsid w:val="00264B5A"/>
    <w:rsid w:val="00265121"/>
    <w:rsid w:val="002655C0"/>
    <w:rsid w:val="002657DB"/>
    <w:rsid w:val="00265C17"/>
    <w:rsid w:val="0026614B"/>
    <w:rsid w:val="002662D4"/>
    <w:rsid w:val="00266AB9"/>
    <w:rsid w:val="0026718A"/>
    <w:rsid w:val="00267996"/>
    <w:rsid w:val="00267A15"/>
    <w:rsid w:val="00267DE8"/>
    <w:rsid w:val="0027102A"/>
    <w:rsid w:val="002723D4"/>
    <w:rsid w:val="002723E8"/>
    <w:rsid w:val="00272432"/>
    <w:rsid w:val="00273181"/>
    <w:rsid w:val="00273E58"/>
    <w:rsid w:val="00275556"/>
    <w:rsid w:val="0027573D"/>
    <w:rsid w:val="00275850"/>
    <w:rsid w:val="00275E5F"/>
    <w:rsid w:val="00275E69"/>
    <w:rsid w:val="00277185"/>
    <w:rsid w:val="00277BA4"/>
    <w:rsid w:val="00281954"/>
    <w:rsid w:val="00284B79"/>
    <w:rsid w:val="00284C52"/>
    <w:rsid w:val="00286414"/>
    <w:rsid w:val="00286998"/>
    <w:rsid w:val="00286A5F"/>
    <w:rsid w:val="00286B19"/>
    <w:rsid w:val="0029044E"/>
    <w:rsid w:val="00291559"/>
    <w:rsid w:val="002919D2"/>
    <w:rsid w:val="00291CD3"/>
    <w:rsid w:val="00292253"/>
    <w:rsid w:val="002936DC"/>
    <w:rsid w:val="00293CB9"/>
    <w:rsid w:val="00294EC2"/>
    <w:rsid w:val="0029561F"/>
    <w:rsid w:val="00295E2E"/>
    <w:rsid w:val="00295F2B"/>
    <w:rsid w:val="0029713D"/>
    <w:rsid w:val="0029748E"/>
    <w:rsid w:val="002A0AB0"/>
    <w:rsid w:val="002A0E5B"/>
    <w:rsid w:val="002A19F2"/>
    <w:rsid w:val="002A25D1"/>
    <w:rsid w:val="002A26A2"/>
    <w:rsid w:val="002A2BF4"/>
    <w:rsid w:val="002A2F23"/>
    <w:rsid w:val="002A3138"/>
    <w:rsid w:val="002A3245"/>
    <w:rsid w:val="002A3695"/>
    <w:rsid w:val="002A4CC1"/>
    <w:rsid w:val="002A58FC"/>
    <w:rsid w:val="002A5BBD"/>
    <w:rsid w:val="002A5C30"/>
    <w:rsid w:val="002A5FD9"/>
    <w:rsid w:val="002A5FEE"/>
    <w:rsid w:val="002A6938"/>
    <w:rsid w:val="002A74D8"/>
    <w:rsid w:val="002A7983"/>
    <w:rsid w:val="002A79D5"/>
    <w:rsid w:val="002B0A89"/>
    <w:rsid w:val="002B4243"/>
    <w:rsid w:val="002B50C2"/>
    <w:rsid w:val="002B6064"/>
    <w:rsid w:val="002B7212"/>
    <w:rsid w:val="002B7960"/>
    <w:rsid w:val="002B7B56"/>
    <w:rsid w:val="002C2740"/>
    <w:rsid w:val="002C2BB3"/>
    <w:rsid w:val="002C2F5D"/>
    <w:rsid w:val="002C3B9B"/>
    <w:rsid w:val="002C4820"/>
    <w:rsid w:val="002C4CE1"/>
    <w:rsid w:val="002C5601"/>
    <w:rsid w:val="002C68CC"/>
    <w:rsid w:val="002C6C36"/>
    <w:rsid w:val="002C7094"/>
    <w:rsid w:val="002D0662"/>
    <w:rsid w:val="002D073C"/>
    <w:rsid w:val="002D0B9A"/>
    <w:rsid w:val="002D0CAA"/>
    <w:rsid w:val="002D0D73"/>
    <w:rsid w:val="002D1554"/>
    <w:rsid w:val="002D32AA"/>
    <w:rsid w:val="002D40F7"/>
    <w:rsid w:val="002D4958"/>
    <w:rsid w:val="002D4B9B"/>
    <w:rsid w:val="002D596E"/>
    <w:rsid w:val="002D5C99"/>
    <w:rsid w:val="002D5EFF"/>
    <w:rsid w:val="002D73EC"/>
    <w:rsid w:val="002D75F3"/>
    <w:rsid w:val="002D7EB3"/>
    <w:rsid w:val="002E0230"/>
    <w:rsid w:val="002E0248"/>
    <w:rsid w:val="002E0916"/>
    <w:rsid w:val="002E18D5"/>
    <w:rsid w:val="002E3114"/>
    <w:rsid w:val="002E3405"/>
    <w:rsid w:val="002E345E"/>
    <w:rsid w:val="002E35E9"/>
    <w:rsid w:val="002E629E"/>
    <w:rsid w:val="002E709A"/>
    <w:rsid w:val="002E7A2D"/>
    <w:rsid w:val="002F09A6"/>
    <w:rsid w:val="002F09E2"/>
    <w:rsid w:val="002F0ECA"/>
    <w:rsid w:val="002F15F2"/>
    <w:rsid w:val="002F1885"/>
    <w:rsid w:val="002F193F"/>
    <w:rsid w:val="002F1FFA"/>
    <w:rsid w:val="002F30E9"/>
    <w:rsid w:val="002F3146"/>
    <w:rsid w:val="002F34F0"/>
    <w:rsid w:val="002F49A2"/>
    <w:rsid w:val="002F564F"/>
    <w:rsid w:val="002F58F5"/>
    <w:rsid w:val="002F6891"/>
    <w:rsid w:val="002F7644"/>
    <w:rsid w:val="002F7D51"/>
    <w:rsid w:val="002F7F8B"/>
    <w:rsid w:val="00300A5E"/>
    <w:rsid w:val="00301273"/>
    <w:rsid w:val="003023A0"/>
    <w:rsid w:val="00302B51"/>
    <w:rsid w:val="003036A7"/>
    <w:rsid w:val="00305076"/>
    <w:rsid w:val="0030652C"/>
    <w:rsid w:val="00306603"/>
    <w:rsid w:val="00306985"/>
    <w:rsid w:val="00307789"/>
    <w:rsid w:val="003078B0"/>
    <w:rsid w:val="003107C2"/>
    <w:rsid w:val="00311831"/>
    <w:rsid w:val="00311C72"/>
    <w:rsid w:val="00311CB5"/>
    <w:rsid w:val="0031219E"/>
    <w:rsid w:val="00312499"/>
    <w:rsid w:val="003128C6"/>
    <w:rsid w:val="0031363E"/>
    <w:rsid w:val="00314DCC"/>
    <w:rsid w:val="00315E42"/>
    <w:rsid w:val="00316088"/>
    <w:rsid w:val="00316B00"/>
    <w:rsid w:val="00316D32"/>
    <w:rsid w:val="0031746E"/>
    <w:rsid w:val="003175DF"/>
    <w:rsid w:val="00317747"/>
    <w:rsid w:val="00320607"/>
    <w:rsid w:val="003206AB"/>
    <w:rsid w:val="00320EBF"/>
    <w:rsid w:val="0032102E"/>
    <w:rsid w:val="00321C80"/>
    <w:rsid w:val="003224FC"/>
    <w:rsid w:val="00322FC2"/>
    <w:rsid w:val="00323373"/>
    <w:rsid w:val="00324067"/>
    <w:rsid w:val="003273DC"/>
    <w:rsid w:val="003275CB"/>
    <w:rsid w:val="003278D7"/>
    <w:rsid w:val="0033136C"/>
    <w:rsid w:val="00332670"/>
    <w:rsid w:val="00333332"/>
    <w:rsid w:val="00333FE2"/>
    <w:rsid w:val="00334C28"/>
    <w:rsid w:val="00337406"/>
    <w:rsid w:val="00337D42"/>
    <w:rsid w:val="00341683"/>
    <w:rsid w:val="003422F0"/>
    <w:rsid w:val="003428A5"/>
    <w:rsid w:val="003428D8"/>
    <w:rsid w:val="0034385B"/>
    <w:rsid w:val="00343C67"/>
    <w:rsid w:val="0034407C"/>
    <w:rsid w:val="00344FFD"/>
    <w:rsid w:val="0034533E"/>
    <w:rsid w:val="003465B2"/>
    <w:rsid w:val="00346A0E"/>
    <w:rsid w:val="00346EA8"/>
    <w:rsid w:val="0034737E"/>
    <w:rsid w:val="00350098"/>
    <w:rsid w:val="00350178"/>
    <w:rsid w:val="00351427"/>
    <w:rsid w:val="00351D6C"/>
    <w:rsid w:val="003526F8"/>
    <w:rsid w:val="00352F80"/>
    <w:rsid w:val="00353655"/>
    <w:rsid w:val="003539FA"/>
    <w:rsid w:val="00354701"/>
    <w:rsid w:val="0035478F"/>
    <w:rsid w:val="00357684"/>
    <w:rsid w:val="00357FA5"/>
    <w:rsid w:val="00361C7B"/>
    <w:rsid w:val="00362803"/>
    <w:rsid w:val="00362CF5"/>
    <w:rsid w:val="0036382D"/>
    <w:rsid w:val="00364757"/>
    <w:rsid w:val="00365415"/>
    <w:rsid w:val="00365574"/>
    <w:rsid w:val="00365744"/>
    <w:rsid w:val="00365DAE"/>
    <w:rsid w:val="003661ED"/>
    <w:rsid w:val="00366FBB"/>
    <w:rsid w:val="003671BD"/>
    <w:rsid w:val="003673C0"/>
    <w:rsid w:val="00367B5F"/>
    <w:rsid w:val="003701B1"/>
    <w:rsid w:val="00371281"/>
    <w:rsid w:val="0037134E"/>
    <w:rsid w:val="003713DE"/>
    <w:rsid w:val="00371658"/>
    <w:rsid w:val="003722F7"/>
    <w:rsid w:val="00373E38"/>
    <w:rsid w:val="003743F8"/>
    <w:rsid w:val="0037492D"/>
    <w:rsid w:val="00374AEF"/>
    <w:rsid w:val="003754D3"/>
    <w:rsid w:val="003763A8"/>
    <w:rsid w:val="0037655E"/>
    <w:rsid w:val="00376C3E"/>
    <w:rsid w:val="00377976"/>
    <w:rsid w:val="0038096F"/>
    <w:rsid w:val="00380A32"/>
    <w:rsid w:val="00380B74"/>
    <w:rsid w:val="00380EC8"/>
    <w:rsid w:val="003810B6"/>
    <w:rsid w:val="00381133"/>
    <w:rsid w:val="00381477"/>
    <w:rsid w:val="00382CD5"/>
    <w:rsid w:val="00384EE1"/>
    <w:rsid w:val="00384F7B"/>
    <w:rsid w:val="003853CB"/>
    <w:rsid w:val="003855A6"/>
    <w:rsid w:val="00385E6E"/>
    <w:rsid w:val="003863CA"/>
    <w:rsid w:val="00387061"/>
    <w:rsid w:val="003870F4"/>
    <w:rsid w:val="00390EB1"/>
    <w:rsid w:val="003917E2"/>
    <w:rsid w:val="00391978"/>
    <w:rsid w:val="003919C2"/>
    <w:rsid w:val="00392A34"/>
    <w:rsid w:val="0039319D"/>
    <w:rsid w:val="00393532"/>
    <w:rsid w:val="00393CCB"/>
    <w:rsid w:val="00394573"/>
    <w:rsid w:val="003947E9"/>
    <w:rsid w:val="00394AD0"/>
    <w:rsid w:val="003957BC"/>
    <w:rsid w:val="0039619A"/>
    <w:rsid w:val="003967CB"/>
    <w:rsid w:val="00396AB0"/>
    <w:rsid w:val="00396E55"/>
    <w:rsid w:val="00396E95"/>
    <w:rsid w:val="00397AE7"/>
    <w:rsid w:val="00397BE4"/>
    <w:rsid w:val="00397FD4"/>
    <w:rsid w:val="003A02FD"/>
    <w:rsid w:val="003A1B29"/>
    <w:rsid w:val="003A1E25"/>
    <w:rsid w:val="003A31F9"/>
    <w:rsid w:val="003A324D"/>
    <w:rsid w:val="003A32EE"/>
    <w:rsid w:val="003A4640"/>
    <w:rsid w:val="003A46C9"/>
    <w:rsid w:val="003A534B"/>
    <w:rsid w:val="003A570E"/>
    <w:rsid w:val="003A761C"/>
    <w:rsid w:val="003B0377"/>
    <w:rsid w:val="003B03C8"/>
    <w:rsid w:val="003B066C"/>
    <w:rsid w:val="003B0853"/>
    <w:rsid w:val="003B18E0"/>
    <w:rsid w:val="003B2721"/>
    <w:rsid w:val="003B3D3D"/>
    <w:rsid w:val="003B404A"/>
    <w:rsid w:val="003B41C5"/>
    <w:rsid w:val="003B53AC"/>
    <w:rsid w:val="003B5604"/>
    <w:rsid w:val="003B69BC"/>
    <w:rsid w:val="003B6A53"/>
    <w:rsid w:val="003B7498"/>
    <w:rsid w:val="003C0039"/>
    <w:rsid w:val="003C0FB8"/>
    <w:rsid w:val="003C140F"/>
    <w:rsid w:val="003C1C56"/>
    <w:rsid w:val="003C30A6"/>
    <w:rsid w:val="003C310E"/>
    <w:rsid w:val="003C3B7C"/>
    <w:rsid w:val="003C4E50"/>
    <w:rsid w:val="003C5270"/>
    <w:rsid w:val="003C5E4E"/>
    <w:rsid w:val="003C7459"/>
    <w:rsid w:val="003C7CC5"/>
    <w:rsid w:val="003C7D47"/>
    <w:rsid w:val="003D06D9"/>
    <w:rsid w:val="003D0DB2"/>
    <w:rsid w:val="003D2458"/>
    <w:rsid w:val="003D2638"/>
    <w:rsid w:val="003D36E8"/>
    <w:rsid w:val="003D3AC4"/>
    <w:rsid w:val="003D3ACC"/>
    <w:rsid w:val="003D3D0F"/>
    <w:rsid w:val="003D480C"/>
    <w:rsid w:val="003D5114"/>
    <w:rsid w:val="003D5204"/>
    <w:rsid w:val="003D5560"/>
    <w:rsid w:val="003D570F"/>
    <w:rsid w:val="003D59CA"/>
    <w:rsid w:val="003D5D19"/>
    <w:rsid w:val="003D61BA"/>
    <w:rsid w:val="003D6B63"/>
    <w:rsid w:val="003D793D"/>
    <w:rsid w:val="003D7984"/>
    <w:rsid w:val="003D7BAB"/>
    <w:rsid w:val="003E05C5"/>
    <w:rsid w:val="003E08B6"/>
    <w:rsid w:val="003E1A3E"/>
    <w:rsid w:val="003E1ABD"/>
    <w:rsid w:val="003E2233"/>
    <w:rsid w:val="003E2B28"/>
    <w:rsid w:val="003E358A"/>
    <w:rsid w:val="003E3599"/>
    <w:rsid w:val="003E37EA"/>
    <w:rsid w:val="003E3BE7"/>
    <w:rsid w:val="003E4281"/>
    <w:rsid w:val="003E4F61"/>
    <w:rsid w:val="003E4F88"/>
    <w:rsid w:val="003E64CF"/>
    <w:rsid w:val="003E7C0A"/>
    <w:rsid w:val="003F12D4"/>
    <w:rsid w:val="003F13DC"/>
    <w:rsid w:val="003F157F"/>
    <w:rsid w:val="003F2511"/>
    <w:rsid w:val="003F2512"/>
    <w:rsid w:val="003F2646"/>
    <w:rsid w:val="003F30CA"/>
    <w:rsid w:val="003F33CD"/>
    <w:rsid w:val="003F34F5"/>
    <w:rsid w:val="003F3EC6"/>
    <w:rsid w:val="003F44D8"/>
    <w:rsid w:val="003F583D"/>
    <w:rsid w:val="003F626B"/>
    <w:rsid w:val="003F7F2C"/>
    <w:rsid w:val="004012E8"/>
    <w:rsid w:val="00402A7E"/>
    <w:rsid w:val="00403BF6"/>
    <w:rsid w:val="00404626"/>
    <w:rsid w:val="00404853"/>
    <w:rsid w:val="00404914"/>
    <w:rsid w:val="00404BD0"/>
    <w:rsid w:val="00404CE1"/>
    <w:rsid w:val="00404E5C"/>
    <w:rsid w:val="00404EE9"/>
    <w:rsid w:val="00405225"/>
    <w:rsid w:val="00405D9D"/>
    <w:rsid w:val="00406267"/>
    <w:rsid w:val="004104B0"/>
    <w:rsid w:val="00410513"/>
    <w:rsid w:val="00410A9B"/>
    <w:rsid w:val="00410D26"/>
    <w:rsid w:val="00410F9E"/>
    <w:rsid w:val="00411859"/>
    <w:rsid w:val="00411E82"/>
    <w:rsid w:val="00411F3E"/>
    <w:rsid w:val="0041205C"/>
    <w:rsid w:val="0041249B"/>
    <w:rsid w:val="00412BD7"/>
    <w:rsid w:val="00412C3B"/>
    <w:rsid w:val="00413378"/>
    <w:rsid w:val="004134B7"/>
    <w:rsid w:val="00413D85"/>
    <w:rsid w:val="00413F00"/>
    <w:rsid w:val="00414854"/>
    <w:rsid w:val="004156B8"/>
    <w:rsid w:val="00416BC9"/>
    <w:rsid w:val="00417F12"/>
    <w:rsid w:val="00417F3A"/>
    <w:rsid w:val="0042073B"/>
    <w:rsid w:val="0042129B"/>
    <w:rsid w:val="00421468"/>
    <w:rsid w:val="004220CB"/>
    <w:rsid w:val="00423166"/>
    <w:rsid w:val="0042488D"/>
    <w:rsid w:val="00424CDA"/>
    <w:rsid w:val="00425957"/>
    <w:rsid w:val="0042704F"/>
    <w:rsid w:val="004277C1"/>
    <w:rsid w:val="00427849"/>
    <w:rsid w:val="00427C53"/>
    <w:rsid w:val="00427CD9"/>
    <w:rsid w:val="00430092"/>
    <w:rsid w:val="004301D0"/>
    <w:rsid w:val="00430471"/>
    <w:rsid w:val="004325B2"/>
    <w:rsid w:val="004331E2"/>
    <w:rsid w:val="0043320C"/>
    <w:rsid w:val="00433559"/>
    <w:rsid w:val="00433CAD"/>
    <w:rsid w:val="0043446A"/>
    <w:rsid w:val="0043533C"/>
    <w:rsid w:val="00435DFE"/>
    <w:rsid w:val="0043685D"/>
    <w:rsid w:val="004373A4"/>
    <w:rsid w:val="0044008E"/>
    <w:rsid w:val="00440818"/>
    <w:rsid w:val="00440882"/>
    <w:rsid w:val="00440AA6"/>
    <w:rsid w:val="00441A5E"/>
    <w:rsid w:val="004420A7"/>
    <w:rsid w:val="00442197"/>
    <w:rsid w:val="00442477"/>
    <w:rsid w:val="004425F9"/>
    <w:rsid w:val="004427BA"/>
    <w:rsid w:val="00442EA2"/>
    <w:rsid w:val="004435E3"/>
    <w:rsid w:val="00443DEE"/>
    <w:rsid w:val="00444C6E"/>
    <w:rsid w:val="00444D6D"/>
    <w:rsid w:val="0044556B"/>
    <w:rsid w:val="004456F0"/>
    <w:rsid w:val="004457E0"/>
    <w:rsid w:val="00446E93"/>
    <w:rsid w:val="00447842"/>
    <w:rsid w:val="00450E57"/>
    <w:rsid w:val="0045171D"/>
    <w:rsid w:val="00451986"/>
    <w:rsid w:val="00451F8C"/>
    <w:rsid w:val="0045231E"/>
    <w:rsid w:val="00453309"/>
    <w:rsid w:val="004544C4"/>
    <w:rsid w:val="00456941"/>
    <w:rsid w:val="00456D55"/>
    <w:rsid w:val="00457058"/>
    <w:rsid w:val="00457E7D"/>
    <w:rsid w:val="00460F75"/>
    <w:rsid w:val="00461B23"/>
    <w:rsid w:val="0046216A"/>
    <w:rsid w:val="0046231D"/>
    <w:rsid w:val="0046241E"/>
    <w:rsid w:val="00462708"/>
    <w:rsid w:val="00462895"/>
    <w:rsid w:val="00462A78"/>
    <w:rsid w:val="00462FBF"/>
    <w:rsid w:val="00463221"/>
    <w:rsid w:val="00464296"/>
    <w:rsid w:val="00464A85"/>
    <w:rsid w:val="004669C3"/>
    <w:rsid w:val="004670D8"/>
    <w:rsid w:val="0046746B"/>
    <w:rsid w:val="0046774C"/>
    <w:rsid w:val="00467A5A"/>
    <w:rsid w:val="00467B6D"/>
    <w:rsid w:val="0047068E"/>
    <w:rsid w:val="00470843"/>
    <w:rsid w:val="0047140E"/>
    <w:rsid w:val="0047182D"/>
    <w:rsid w:val="00471FA5"/>
    <w:rsid w:val="00472279"/>
    <w:rsid w:val="00472AD5"/>
    <w:rsid w:val="004743D8"/>
    <w:rsid w:val="00474BB7"/>
    <w:rsid w:val="00474D71"/>
    <w:rsid w:val="00474D8B"/>
    <w:rsid w:val="004756C5"/>
    <w:rsid w:val="00477A28"/>
    <w:rsid w:val="00480C42"/>
    <w:rsid w:val="00481FFF"/>
    <w:rsid w:val="0048245E"/>
    <w:rsid w:val="00482E75"/>
    <w:rsid w:val="00482FAF"/>
    <w:rsid w:val="004834D4"/>
    <w:rsid w:val="004834DB"/>
    <w:rsid w:val="00483C08"/>
    <w:rsid w:val="00484483"/>
    <w:rsid w:val="004864F7"/>
    <w:rsid w:val="0048773A"/>
    <w:rsid w:val="004878A0"/>
    <w:rsid w:val="00490A36"/>
    <w:rsid w:val="00490E2B"/>
    <w:rsid w:val="004912FD"/>
    <w:rsid w:val="00491DD0"/>
    <w:rsid w:val="004925A6"/>
    <w:rsid w:val="00492C9C"/>
    <w:rsid w:val="00492CFF"/>
    <w:rsid w:val="004938A8"/>
    <w:rsid w:val="00493C36"/>
    <w:rsid w:val="00495016"/>
    <w:rsid w:val="0049535D"/>
    <w:rsid w:val="00495624"/>
    <w:rsid w:val="00496079"/>
    <w:rsid w:val="00496EFC"/>
    <w:rsid w:val="004971C0"/>
    <w:rsid w:val="00497791"/>
    <w:rsid w:val="004A0237"/>
    <w:rsid w:val="004A05C9"/>
    <w:rsid w:val="004A0AEB"/>
    <w:rsid w:val="004A13D8"/>
    <w:rsid w:val="004A23BE"/>
    <w:rsid w:val="004A3EC0"/>
    <w:rsid w:val="004A4046"/>
    <w:rsid w:val="004A4899"/>
    <w:rsid w:val="004A54B5"/>
    <w:rsid w:val="004A593F"/>
    <w:rsid w:val="004A6161"/>
    <w:rsid w:val="004A6A74"/>
    <w:rsid w:val="004A741B"/>
    <w:rsid w:val="004A7949"/>
    <w:rsid w:val="004B0391"/>
    <w:rsid w:val="004B2345"/>
    <w:rsid w:val="004B2722"/>
    <w:rsid w:val="004B2A1C"/>
    <w:rsid w:val="004B3490"/>
    <w:rsid w:val="004B3A59"/>
    <w:rsid w:val="004B3D1A"/>
    <w:rsid w:val="004B3F8B"/>
    <w:rsid w:val="004B4B2A"/>
    <w:rsid w:val="004B4D69"/>
    <w:rsid w:val="004B6AEF"/>
    <w:rsid w:val="004B7522"/>
    <w:rsid w:val="004C00B0"/>
    <w:rsid w:val="004C04C0"/>
    <w:rsid w:val="004C0A18"/>
    <w:rsid w:val="004C0B0A"/>
    <w:rsid w:val="004C10E5"/>
    <w:rsid w:val="004C1303"/>
    <w:rsid w:val="004C23EF"/>
    <w:rsid w:val="004C3E78"/>
    <w:rsid w:val="004C4004"/>
    <w:rsid w:val="004C4B59"/>
    <w:rsid w:val="004C62F9"/>
    <w:rsid w:val="004C6482"/>
    <w:rsid w:val="004C6C29"/>
    <w:rsid w:val="004C745E"/>
    <w:rsid w:val="004C74BE"/>
    <w:rsid w:val="004D05CA"/>
    <w:rsid w:val="004D0DD3"/>
    <w:rsid w:val="004D166D"/>
    <w:rsid w:val="004D1969"/>
    <w:rsid w:val="004D1A50"/>
    <w:rsid w:val="004D2599"/>
    <w:rsid w:val="004D310A"/>
    <w:rsid w:val="004D3791"/>
    <w:rsid w:val="004D3FFE"/>
    <w:rsid w:val="004D4135"/>
    <w:rsid w:val="004D463E"/>
    <w:rsid w:val="004D4DA4"/>
    <w:rsid w:val="004D4F59"/>
    <w:rsid w:val="004D5DF5"/>
    <w:rsid w:val="004D6033"/>
    <w:rsid w:val="004D7853"/>
    <w:rsid w:val="004D7D70"/>
    <w:rsid w:val="004E0233"/>
    <w:rsid w:val="004E0D1F"/>
    <w:rsid w:val="004E0FF7"/>
    <w:rsid w:val="004E1D32"/>
    <w:rsid w:val="004E31C9"/>
    <w:rsid w:val="004E31DC"/>
    <w:rsid w:val="004E39DC"/>
    <w:rsid w:val="004E3FEB"/>
    <w:rsid w:val="004E4920"/>
    <w:rsid w:val="004E4CB7"/>
    <w:rsid w:val="004E69F2"/>
    <w:rsid w:val="004E7553"/>
    <w:rsid w:val="004F09A3"/>
    <w:rsid w:val="004F0C96"/>
    <w:rsid w:val="004F15DF"/>
    <w:rsid w:val="004F2841"/>
    <w:rsid w:val="004F3335"/>
    <w:rsid w:val="004F33F7"/>
    <w:rsid w:val="004F35D8"/>
    <w:rsid w:val="004F3F89"/>
    <w:rsid w:val="004F4556"/>
    <w:rsid w:val="004F48E4"/>
    <w:rsid w:val="004F62A7"/>
    <w:rsid w:val="004F694D"/>
    <w:rsid w:val="004F6E80"/>
    <w:rsid w:val="0050128B"/>
    <w:rsid w:val="005012E7"/>
    <w:rsid w:val="0050216B"/>
    <w:rsid w:val="005022E0"/>
    <w:rsid w:val="005023C9"/>
    <w:rsid w:val="0050298F"/>
    <w:rsid w:val="00502EBC"/>
    <w:rsid w:val="00503DB7"/>
    <w:rsid w:val="00504562"/>
    <w:rsid w:val="00505043"/>
    <w:rsid w:val="00505757"/>
    <w:rsid w:val="00506DBB"/>
    <w:rsid w:val="00507031"/>
    <w:rsid w:val="0050790F"/>
    <w:rsid w:val="00507C44"/>
    <w:rsid w:val="00510953"/>
    <w:rsid w:val="00511A3E"/>
    <w:rsid w:val="00511CB9"/>
    <w:rsid w:val="00512A73"/>
    <w:rsid w:val="0051382F"/>
    <w:rsid w:val="00514551"/>
    <w:rsid w:val="00514D78"/>
    <w:rsid w:val="00515307"/>
    <w:rsid w:val="00515675"/>
    <w:rsid w:val="00515D8A"/>
    <w:rsid w:val="0051669B"/>
    <w:rsid w:val="005167DE"/>
    <w:rsid w:val="00516985"/>
    <w:rsid w:val="00517C1D"/>
    <w:rsid w:val="00517F08"/>
    <w:rsid w:val="005216F9"/>
    <w:rsid w:val="005218A2"/>
    <w:rsid w:val="00523569"/>
    <w:rsid w:val="005238C9"/>
    <w:rsid w:val="005251D4"/>
    <w:rsid w:val="00525462"/>
    <w:rsid w:val="00527450"/>
    <w:rsid w:val="00527F3C"/>
    <w:rsid w:val="0053056F"/>
    <w:rsid w:val="00530921"/>
    <w:rsid w:val="005313E0"/>
    <w:rsid w:val="00531485"/>
    <w:rsid w:val="005320B7"/>
    <w:rsid w:val="00532412"/>
    <w:rsid w:val="00532667"/>
    <w:rsid w:val="0053296D"/>
    <w:rsid w:val="005334DB"/>
    <w:rsid w:val="0053365A"/>
    <w:rsid w:val="0053371E"/>
    <w:rsid w:val="00533967"/>
    <w:rsid w:val="00533F2F"/>
    <w:rsid w:val="00534646"/>
    <w:rsid w:val="0053468E"/>
    <w:rsid w:val="00534745"/>
    <w:rsid w:val="00534F24"/>
    <w:rsid w:val="0053649D"/>
    <w:rsid w:val="00536570"/>
    <w:rsid w:val="00536B9C"/>
    <w:rsid w:val="00536FC1"/>
    <w:rsid w:val="00537037"/>
    <w:rsid w:val="005409FC"/>
    <w:rsid w:val="00540C1E"/>
    <w:rsid w:val="0054123D"/>
    <w:rsid w:val="00541B22"/>
    <w:rsid w:val="00542375"/>
    <w:rsid w:val="0054262F"/>
    <w:rsid w:val="00542CA7"/>
    <w:rsid w:val="005433BD"/>
    <w:rsid w:val="005438E5"/>
    <w:rsid w:val="00546DC4"/>
    <w:rsid w:val="00550462"/>
    <w:rsid w:val="0055056E"/>
    <w:rsid w:val="00550631"/>
    <w:rsid w:val="00550E0A"/>
    <w:rsid w:val="00551B82"/>
    <w:rsid w:val="00551C38"/>
    <w:rsid w:val="00552D82"/>
    <w:rsid w:val="00552E8F"/>
    <w:rsid w:val="005534AD"/>
    <w:rsid w:val="005536E5"/>
    <w:rsid w:val="00553939"/>
    <w:rsid w:val="005540F3"/>
    <w:rsid w:val="00554C1D"/>
    <w:rsid w:val="00554DE9"/>
    <w:rsid w:val="00554F60"/>
    <w:rsid w:val="0055557D"/>
    <w:rsid w:val="005559D0"/>
    <w:rsid w:val="00555B82"/>
    <w:rsid w:val="005565AE"/>
    <w:rsid w:val="00556B5B"/>
    <w:rsid w:val="005607D4"/>
    <w:rsid w:val="00560A96"/>
    <w:rsid w:val="0056121F"/>
    <w:rsid w:val="005619EB"/>
    <w:rsid w:val="00562190"/>
    <w:rsid w:val="00563615"/>
    <w:rsid w:val="005637BA"/>
    <w:rsid w:val="0056394E"/>
    <w:rsid w:val="00563AD4"/>
    <w:rsid w:val="00563F9A"/>
    <w:rsid w:val="00564749"/>
    <w:rsid w:val="00565E4C"/>
    <w:rsid w:val="00566CDE"/>
    <w:rsid w:val="00566D6F"/>
    <w:rsid w:val="00566F8F"/>
    <w:rsid w:val="005674CC"/>
    <w:rsid w:val="005674CE"/>
    <w:rsid w:val="00567CC9"/>
    <w:rsid w:val="005703A7"/>
    <w:rsid w:val="0057044C"/>
    <w:rsid w:val="00570544"/>
    <w:rsid w:val="005729D7"/>
    <w:rsid w:val="00572DB9"/>
    <w:rsid w:val="005735E5"/>
    <w:rsid w:val="00574943"/>
    <w:rsid w:val="005751C5"/>
    <w:rsid w:val="00575E80"/>
    <w:rsid w:val="00576CC5"/>
    <w:rsid w:val="005775B4"/>
    <w:rsid w:val="0057791A"/>
    <w:rsid w:val="00577C0D"/>
    <w:rsid w:val="00580FCB"/>
    <w:rsid w:val="00581090"/>
    <w:rsid w:val="0058134A"/>
    <w:rsid w:val="0058236E"/>
    <w:rsid w:val="005825CD"/>
    <w:rsid w:val="00582D0E"/>
    <w:rsid w:val="00582F61"/>
    <w:rsid w:val="005832EC"/>
    <w:rsid w:val="005837D7"/>
    <w:rsid w:val="00583B19"/>
    <w:rsid w:val="00583E08"/>
    <w:rsid w:val="00584039"/>
    <w:rsid w:val="00584AC7"/>
    <w:rsid w:val="00584CE9"/>
    <w:rsid w:val="005850E4"/>
    <w:rsid w:val="00585F75"/>
    <w:rsid w:val="005869F5"/>
    <w:rsid w:val="00586CBD"/>
    <w:rsid w:val="00587337"/>
    <w:rsid w:val="0058791C"/>
    <w:rsid w:val="00587AF5"/>
    <w:rsid w:val="005900D8"/>
    <w:rsid w:val="00590231"/>
    <w:rsid w:val="00590300"/>
    <w:rsid w:val="00590DB7"/>
    <w:rsid w:val="005917B9"/>
    <w:rsid w:val="00591CED"/>
    <w:rsid w:val="00591E74"/>
    <w:rsid w:val="00592501"/>
    <w:rsid w:val="00592576"/>
    <w:rsid w:val="00592DF3"/>
    <w:rsid w:val="0059348F"/>
    <w:rsid w:val="00593633"/>
    <w:rsid w:val="00594331"/>
    <w:rsid w:val="00594F35"/>
    <w:rsid w:val="00595F3D"/>
    <w:rsid w:val="0059625D"/>
    <w:rsid w:val="005969D6"/>
    <w:rsid w:val="00596DAF"/>
    <w:rsid w:val="00596DB0"/>
    <w:rsid w:val="005A08FD"/>
    <w:rsid w:val="005A1630"/>
    <w:rsid w:val="005A1923"/>
    <w:rsid w:val="005A1E04"/>
    <w:rsid w:val="005A257C"/>
    <w:rsid w:val="005A2A04"/>
    <w:rsid w:val="005A3371"/>
    <w:rsid w:val="005A37CD"/>
    <w:rsid w:val="005A38C8"/>
    <w:rsid w:val="005A4967"/>
    <w:rsid w:val="005A5527"/>
    <w:rsid w:val="005A632A"/>
    <w:rsid w:val="005A6D28"/>
    <w:rsid w:val="005A72EB"/>
    <w:rsid w:val="005A7887"/>
    <w:rsid w:val="005B0B93"/>
    <w:rsid w:val="005B2641"/>
    <w:rsid w:val="005B28C0"/>
    <w:rsid w:val="005B2CAD"/>
    <w:rsid w:val="005B3D5B"/>
    <w:rsid w:val="005B4CD8"/>
    <w:rsid w:val="005B5E80"/>
    <w:rsid w:val="005B619F"/>
    <w:rsid w:val="005B645A"/>
    <w:rsid w:val="005B6935"/>
    <w:rsid w:val="005B6987"/>
    <w:rsid w:val="005B7471"/>
    <w:rsid w:val="005C0A5C"/>
    <w:rsid w:val="005C1A83"/>
    <w:rsid w:val="005C2B96"/>
    <w:rsid w:val="005C2CF9"/>
    <w:rsid w:val="005C3449"/>
    <w:rsid w:val="005C401E"/>
    <w:rsid w:val="005C40BE"/>
    <w:rsid w:val="005C45F3"/>
    <w:rsid w:val="005C47EE"/>
    <w:rsid w:val="005C5640"/>
    <w:rsid w:val="005C6552"/>
    <w:rsid w:val="005C6B05"/>
    <w:rsid w:val="005C6D05"/>
    <w:rsid w:val="005C74A6"/>
    <w:rsid w:val="005D0BC7"/>
    <w:rsid w:val="005D1ABE"/>
    <w:rsid w:val="005D214F"/>
    <w:rsid w:val="005D262A"/>
    <w:rsid w:val="005D365A"/>
    <w:rsid w:val="005D39DE"/>
    <w:rsid w:val="005D3A3A"/>
    <w:rsid w:val="005D3DCC"/>
    <w:rsid w:val="005D40F8"/>
    <w:rsid w:val="005D44A2"/>
    <w:rsid w:val="005D4961"/>
    <w:rsid w:val="005D6081"/>
    <w:rsid w:val="005D64D7"/>
    <w:rsid w:val="005D68E5"/>
    <w:rsid w:val="005D6B47"/>
    <w:rsid w:val="005D7115"/>
    <w:rsid w:val="005E0006"/>
    <w:rsid w:val="005E06AE"/>
    <w:rsid w:val="005E0C82"/>
    <w:rsid w:val="005E1619"/>
    <w:rsid w:val="005E177A"/>
    <w:rsid w:val="005E2187"/>
    <w:rsid w:val="005E222A"/>
    <w:rsid w:val="005E35B3"/>
    <w:rsid w:val="005E4736"/>
    <w:rsid w:val="005E5066"/>
    <w:rsid w:val="005E5ED0"/>
    <w:rsid w:val="005E6922"/>
    <w:rsid w:val="005F0832"/>
    <w:rsid w:val="005F0939"/>
    <w:rsid w:val="005F13B2"/>
    <w:rsid w:val="005F212F"/>
    <w:rsid w:val="005F2AD4"/>
    <w:rsid w:val="005F30C0"/>
    <w:rsid w:val="005F312E"/>
    <w:rsid w:val="005F532A"/>
    <w:rsid w:val="005F59AE"/>
    <w:rsid w:val="005F61C7"/>
    <w:rsid w:val="005F650C"/>
    <w:rsid w:val="005F6E38"/>
    <w:rsid w:val="005F7DD5"/>
    <w:rsid w:val="00600AB3"/>
    <w:rsid w:val="00602CE4"/>
    <w:rsid w:val="0060576E"/>
    <w:rsid w:val="0060682F"/>
    <w:rsid w:val="006075F1"/>
    <w:rsid w:val="006077DC"/>
    <w:rsid w:val="00607D82"/>
    <w:rsid w:val="006109AE"/>
    <w:rsid w:val="00610C26"/>
    <w:rsid w:val="006111B9"/>
    <w:rsid w:val="006115DF"/>
    <w:rsid w:val="0061171F"/>
    <w:rsid w:val="006118ED"/>
    <w:rsid w:val="006125A7"/>
    <w:rsid w:val="0061298F"/>
    <w:rsid w:val="006134E1"/>
    <w:rsid w:val="00613666"/>
    <w:rsid w:val="0061397B"/>
    <w:rsid w:val="00613B82"/>
    <w:rsid w:val="006145C3"/>
    <w:rsid w:val="0061570E"/>
    <w:rsid w:val="006162D0"/>
    <w:rsid w:val="00616CB1"/>
    <w:rsid w:val="00617173"/>
    <w:rsid w:val="00617D7A"/>
    <w:rsid w:val="006205DE"/>
    <w:rsid w:val="00620FAF"/>
    <w:rsid w:val="0062117B"/>
    <w:rsid w:val="006213BA"/>
    <w:rsid w:val="006215B0"/>
    <w:rsid w:val="00621674"/>
    <w:rsid w:val="00622052"/>
    <w:rsid w:val="0062272E"/>
    <w:rsid w:val="0062273F"/>
    <w:rsid w:val="00622A3E"/>
    <w:rsid w:val="00623F82"/>
    <w:rsid w:val="00623F8E"/>
    <w:rsid w:val="00624207"/>
    <w:rsid w:val="0062421D"/>
    <w:rsid w:val="006245D6"/>
    <w:rsid w:val="00624F07"/>
    <w:rsid w:val="006276BA"/>
    <w:rsid w:val="0062782E"/>
    <w:rsid w:val="00627CAB"/>
    <w:rsid w:val="00627D82"/>
    <w:rsid w:val="00627EEB"/>
    <w:rsid w:val="00630084"/>
    <w:rsid w:val="00630D09"/>
    <w:rsid w:val="00632BF9"/>
    <w:rsid w:val="006332BB"/>
    <w:rsid w:val="00633611"/>
    <w:rsid w:val="0063390F"/>
    <w:rsid w:val="0063444A"/>
    <w:rsid w:val="00634C45"/>
    <w:rsid w:val="0063660B"/>
    <w:rsid w:val="006372D5"/>
    <w:rsid w:val="0064141F"/>
    <w:rsid w:val="00641798"/>
    <w:rsid w:val="00641AFB"/>
    <w:rsid w:val="00641EBC"/>
    <w:rsid w:val="00642ED8"/>
    <w:rsid w:val="006435E5"/>
    <w:rsid w:val="006437C1"/>
    <w:rsid w:val="00643993"/>
    <w:rsid w:val="00643CCE"/>
    <w:rsid w:val="006447E4"/>
    <w:rsid w:val="00644935"/>
    <w:rsid w:val="00644F3F"/>
    <w:rsid w:val="006450E4"/>
    <w:rsid w:val="006450E8"/>
    <w:rsid w:val="00647554"/>
    <w:rsid w:val="00647B40"/>
    <w:rsid w:val="00650518"/>
    <w:rsid w:val="006505A6"/>
    <w:rsid w:val="00650C0D"/>
    <w:rsid w:val="00651571"/>
    <w:rsid w:val="00652863"/>
    <w:rsid w:val="00653031"/>
    <w:rsid w:val="0065341E"/>
    <w:rsid w:val="0065419B"/>
    <w:rsid w:val="0065425A"/>
    <w:rsid w:val="00654398"/>
    <w:rsid w:val="00654D57"/>
    <w:rsid w:val="00655E54"/>
    <w:rsid w:val="00655F6A"/>
    <w:rsid w:val="006564C9"/>
    <w:rsid w:val="00656841"/>
    <w:rsid w:val="00656D41"/>
    <w:rsid w:val="006572DC"/>
    <w:rsid w:val="00657A92"/>
    <w:rsid w:val="00662D07"/>
    <w:rsid w:val="006632BC"/>
    <w:rsid w:val="00663892"/>
    <w:rsid w:val="00664605"/>
    <w:rsid w:val="00664BEF"/>
    <w:rsid w:val="00664D38"/>
    <w:rsid w:val="00665332"/>
    <w:rsid w:val="006657C8"/>
    <w:rsid w:val="00666291"/>
    <w:rsid w:val="00667740"/>
    <w:rsid w:val="00670772"/>
    <w:rsid w:val="006709E8"/>
    <w:rsid w:val="00670C2C"/>
    <w:rsid w:val="00671AF1"/>
    <w:rsid w:val="006725FD"/>
    <w:rsid w:val="006751D9"/>
    <w:rsid w:val="00675890"/>
    <w:rsid w:val="006758B1"/>
    <w:rsid w:val="006759BF"/>
    <w:rsid w:val="00676098"/>
    <w:rsid w:val="00676242"/>
    <w:rsid w:val="00676CFD"/>
    <w:rsid w:val="00677150"/>
    <w:rsid w:val="006774C8"/>
    <w:rsid w:val="00677E01"/>
    <w:rsid w:val="006802BA"/>
    <w:rsid w:val="00680537"/>
    <w:rsid w:val="00680BC5"/>
    <w:rsid w:val="00682848"/>
    <w:rsid w:val="00682CA9"/>
    <w:rsid w:val="006830FB"/>
    <w:rsid w:val="006832D5"/>
    <w:rsid w:val="00683883"/>
    <w:rsid w:val="006838EE"/>
    <w:rsid w:val="0068401F"/>
    <w:rsid w:val="00684C08"/>
    <w:rsid w:val="00684E4A"/>
    <w:rsid w:val="00685662"/>
    <w:rsid w:val="00686257"/>
    <w:rsid w:val="0068638E"/>
    <w:rsid w:val="0068751F"/>
    <w:rsid w:val="006877B3"/>
    <w:rsid w:val="00687943"/>
    <w:rsid w:val="00690324"/>
    <w:rsid w:val="00690D49"/>
    <w:rsid w:val="00690FC6"/>
    <w:rsid w:val="0069128E"/>
    <w:rsid w:val="006912CB"/>
    <w:rsid w:val="00691750"/>
    <w:rsid w:val="006918B2"/>
    <w:rsid w:val="006937F7"/>
    <w:rsid w:val="00693B1A"/>
    <w:rsid w:val="00693B5E"/>
    <w:rsid w:val="00694335"/>
    <w:rsid w:val="006943B1"/>
    <w:rsid w:val="006947B9"/>
    <w:rsid w:val="00695F02"/>
    <w:rsid w:val="0069653F"/>
    <w:rsid w:val="006965D5"/>
    <w:rsid w:val="006974A7"/>
    <w:rsid w:val="006978A9"/>
    <w:rsid w:val="00697999"/>
    <w:rsid w:val="00697E3E"/>
    <w:rsid w:val="00697F04"/>
    <w:rsid w:val="006A0C86"/>
    <w:rsid w:val="006A0DDF"/>
    <w:rsid w:val="006A0EBD"/>
    <w:rsid w:val="006A3D3D"/>
    <w:rsid w:val="006A4068"/>
    <w:rsid w:val="006A4329"/>
    <w:rsid w:val="006A553B"/>
    <w:rsid w:val="006A65B7"/>
    <w:rsid w:val="006A6615"/>
    <w:rsid w:val="006A67A3"/>
    <w:rsid w:val="006A7030"/>
    <w:rsid w:val="006A70A4"/>
    <w:rsid w:val="006B0623"/>
    <w:rsid w:val="006B1272"/>
    <w:rsid w:val="006B17B7"/>
    <w:rsid w:val="006B1F35"/>
    <w:rsid w:val="006B2133"/>
    <w:rsid w:val="006B2660"/>
    <w:rsid w:val="006B27E4"/>
    <w:rsid w:val="006B2979"/>
    <w:rsid w:val="006B329D"/>
    <w:rsid w:val="006B3C4C"/>
    <w:rsid w:val="006B4097"/>
    <w:rsid w:val="006B4B52"/>
    <w:rsid w:val="006B4B64"/>
    <w:rsid w:val="006B4F8B"/>
    <w:rsid w:val="006B4FEC"/>
    <w:rsid w:val="006B55F8"/>
    <w:rsid w:val="006B58C4"/>
    <w:rsid w:val="006B5D62"/>
    <w:rsid w:val="006B671F"/>
    <w:rsid w:val="006B6AA9"/>
    <w:rsid w:val="006B7D00"/>
    <w:rsid w:val="006C0F77"/>
    <w:rsid w:val="006C1A09"/>
    <w:rsid w:val="006C1B94"/>
    <w:rsid w:val="006C2094"/>
    <w:rsid w:val="006C4A2C"/>
    <w:rsid w:val="006C4B46"/>
    <w:rsid w:val="006C4C36"/>
    <w:rsid w:val="006C4DE4"/>
    <w:rsid w:val="006C55E9"/>
    <w:rsid w:val="006C621C"/>
    <w:rsid w:val="006D01C5"/>
    <w:rsid w:val="006D029B"/>
    <w:rsid w:val="006D24AC"/>
    <w:rsid w:val="006D25A1"/>
    <w:rsid w:val="006D2A35"/>
    <w:rsid w:val="006D2A88"/>
    <w:rsid w:val="006D2C74"/>
    <w:rsid w:val="006D4AAE"/>
    <w:rsid w:val="006D4C22"/>
    <w:rsid w:val="006D51C4"/>
    <w:rsid w:val="006D585D"/>
    <w:rsid w:val="006D58F9"/>
    <w:rsid w:val="006D5D5A"/>
    <w:rsid w:val="006D6364"/>
    <w:rsid w:val="006D63ED"/>
    <w:rsid w:val="006D7071"/>
    <w:rsid w:val="006D7595"/>
    <w:rsid w:val="006D7AB5"/>
    <w:rsid w:val="006E0199"/>
    <w:rsid w:val="006E0D3F"/>
    <w:rsid w:val="006E103F"/>
    <w:rsid w:val="006E1383"/>
    <w:rsid w:val="006E1495"/>
    <w:rsid w:val="006E1CE0"/>
    <w:rsid w:val="006E216B"/>
    <w:rsid w:val="006E2F68"/>
    <w:rsid w:val="006E325A"/>
    <w:rsid w:val="006E32D4"/>
    <w:rsid w:val="006E3761"/>
    <w:rsid w:val="006E3BCE"/>
    <w:rsid w:val="006E4A3D"/>
    <w:rsid w:val="006E6181"/>
    <w:rsid w:val="006E68C6"/>
    <w:rsid w:val="006E7896"/>
    <w:rsid w:val="006F0CD9"/>
    <w:rsid w:val="006F1C98"/>
    <w:rsid w:val="006F225E"/>
    <w:rsid w:val="006F3B0E"/>
    <w:rsid w:val="006F3EB5"/>
    <w:rsid w:val="006F42FC"/>
    <w:rsid w:val="006F4C9F"/>
    <w:rsid w:val="006F5A27"/>
    <w:rsid w:val="006F605F"/>
    <w:rsid w:val="006F7120"/>
    <w:rsid w:val="006F7789"/>
    <w:rsid w:val="006F7B8A"/>
    <w:rsid w:val="007003E8"/>
    <w:rsid w:val="0070120D"/>
    <w:rsid w:val="007016CF"/>
    <w:rsid w:val="0070186A"/>
    <w:rsid w:val="007032D7"/>
    <w:rsid w:val="007036B4"/>
    <w:rsid w:val="00703C2C"/>
    <w:rsid w:val="00703FDF"/>
    <w:rsid w:val="00704C1C"/>
    <w:rsid w:val="00705CAE"/>
    <w:rsid w:val="00705DA8"/>
    <w:rsid w:val="007064A7"/>
    <w:rsid w:val="007068C4"/>
    <w:rsid w:val="0070693D"/>
    <w:rsid w:val="00706B9E"/>
    <w:rsid w:val="00706D91"/>
    <w:rsid w:val="0070781C"/>
    <w:rsid w:val="007079DF"/>
    <w:rsid w:val="00707C86"/>
    <w:rsid w:val="00707EEB"/>
    <w:rsid w:val="0071074A"/>
    <w:rsid w:val="00711A65"/>
    <w:rsid w:val="00712A39"/>
    <w:rsid w:val="00713A9F"/>
    <w:rsid w:val="00713DF7"/>
    <w:rsid w:val="00715932"/>
    <w:rsid w:val="00715A74"/>
    <w:rsid w:val="007166D9"/>
    <w:rsid w:val="007168E9"/>
    <w:rsid w:val="00716A03"/>
    <w:rsid w:val="00716F3E"/>
    <w:rsid w:val="00717428"/>
    <w:rsid w:val="007200EF"/>
    <w:rsid w:val="00720630"/>
    <w:rsid w:val="007207F7"/>
    <w:rsid w:val="007208C4"/>
    <w:rsid w:val="007212D3"/>
    <w:rsid w:val="007214C7"/>
    <w:rsid w:val="00721711"/>
    <w:rsid w:val="00721E61"/>
    <w:rsid w:val="00721EF0"/>
    <w:rsid w:val="007223E9"/>
    <w:rsid w:val="00722452"/>
    <w:rsid w:val="007229CE"/>
    <w:rsid w:val="00722A63"/>
    <w:rsid w:val="00722B8E"/>
    <w:rsid w:val="00723DF2"/>
    <w:rsid w:val="00724268"/>
    <w:rsid w:val="00726372"/>
    <w:rsid w:val="00726D72"/>
    <w:rsid w:val="007272A1"/>
    <w:rsid w:val="007301EE"/>
    <w:rsid w:val="007308F5"/>
    <w:rsid w:val="007311B1"/>
    <w:rsid w:val="00731591"/>
    <w:rsid w:val="007319E6"/>
    <w:rsid w:val="00732188"/>
    <w:rsid w:val="007321EF"/>
    <w:rsid w:val="00734419"/>
    <w:rsid w:val="00734438"/>
    <w:rsid w:val="0073458E"/>
    <w:rsid w:val="007345D7"/>
    <w:rsid w:val="00735059"/>
    <w:rsid w:val="00736673"/>
    <w:rsid w:val="007366FF"/>
    <w:rsid w:val="00740510"/>
    <w:rsid w:val="00742204"/>
    <w:rsid w:val="0074252B"/>
    <w:rsid w:val="00742EAD"/>
    <w:rsid w:val="0074419A"/>
    <w:rsid w:val="00744CCD"/>
    <w:rsid w:val="00744F34"/>
    <w:rsid w:val="00745F41"/>
    <w:rsid w:val="00746A78"/>
    <w:rsid w:val="00747C32"/>
    <w:rsid w:val="0075168E"/>
    <w:rsid w:val="00751C43"/>
    <w:rsid w:val="0075295F"/>
    <w:rsid w:val="007534F9"/>
    <w:rsid w:val="00753F81"/>
    <w:rsid w:val="00754131"/>
    <w:rsid w:val="00754791"/>
    <w:rsid w:val="0075567C"/>
    <w:rsid w:val="00755EE4"/>
    <w:rsid w:val="007562E3"/>
    <w:rsid w:val="007565F0"/>
    <w:rsid w:val="007572AE"/>
    <w:rsid w:val="00757959"/>
    <w:rsid w:val="00760155"/>
    <w:rsid w:val="007612CB"/>
    <w:rsid w:val="00761675"/>
    <w:rsid w:val="00761EA8"/>
    <w:rsid w:val="0076231C"/>
    <w:rsid w:val="007626A0"/>
    <w:rsid w:val="00762BDA"/>
    <w:rsid w:val="00762EEA"/>
    <w:rsid w:val="0076346D"/>
    <w:rsid w:val="007635A7"/>
    <w:rsid w:val="00763A00"/>
    <w:rsid w:val="00763E13"/>
    <w:rsid w:val="00763EA6"/>
    <w:rsid w:val="0076495A"/>
    <w:rsid w:val="007649DD"/>
    <w:rsid w:val="00765079"/>
    <w:rsid w:val="00765A1C"/>
    <w:rsid w:val="00765D17"/>
    <w:rsid w:val="007667C1"/>
    <w:rsid w:val="00766BB2"/>
    <w:rsid w:val="007674FA"/>
    <w:rsid w:val="0077030D"/>
    <w:rsid w:val="00770995"/>
    <w:rsid w:val="00771335"/>
    <w:rsid w:val="007723B8"/>
    <w:rsid w:val="00772663"/>
    <w:rsid w:val="007729D3"/>
    <w:rsid w:val="00774D2D"/>
    <w:rsid w:val="0077579D"/>
    <w:rsid w:val="00775D51"/>
    <w:rsid w:val="00775F86"/>
    <w:rsid w:val="007775EF"/>
    <w:rsid w:val="0078053F"/>
    <w:rsid w:val="007805FE"/>
    <w:rsid w:val="00780C59"/>
    <w:rsid w:val="00780E9B"/>
    <w:rsid w:val="00781221"/>
    <w:rsid w:val="00781F64"/>
    <w:rsid w:val="0078284C"/>
    <w:rsid w:val="007828E6"/>
    <w:rsid w:val="00782B92"/>
    <w:rsid w:val="00782CCE"/>
    <w:rsid w:val="00782E05"/>
    <w:rsid w:val="00782E96"/>
    <w:rsid w:val="0078422A"/>
    <w:rsid w:val="00784716"/>
    <w:rsid w:val="0078480E"/>
    <w:rsid w:val="00784E04"/>
    <w:rsid w:val="007855FF"/>
    <w:rsid w:val="007857DF"/>
    <w:rsid w:val="00785EAC"/>
    <w:rsid w:val="007860E3"/>
    <w:rsid w:val="00786F42"/>
    <w:rsid w:val="007873E2"/>
    <w:rsid w:val="00787558"/>
    <w:rsid w:val="007926A1"/>
    <w:rsid w:val="0079290D"/>
    <w:rsid w:val="00793DE5"/>
    <w:rsid w:val="007940E8"/>
    <w:rsid w:val="00794225"/>
    <w:rsid w:val="00795036"/>
    <w:rsid w:val="007955DA"/>
    <w:rsid w:val="007957F9"/>
    <w:rsid w:val="007962BF"/>
    <w:rsid w:val="0079660E"/>
    <w:rsid w:val="00797259"/>
    <w:rsid w:val="00797AE9"/>
    <w:rsid w:val="00797DEA"/>
    <w:rsid w:val="007A0211"/>
    <w:rsid w:val="007A0558"/>
    <w:rsid w:val="007A0A3B"/>
    <w:rsid w:val="007A0DB4"/>
    <w:rsid w:val="007A123A"/>
    <w:rsid w:val="007A1982"/>
    <w:rsid w:val="007A2C5B"/>
    <w:rsid w:val="007A30C8"/>
    <w:rsid w:val="007A32E9"/>
    <w:rsid w:val="007A35E9"/>
    <w:rsid w:val="007A466F"/>
    <w:rsid w:val="007A4D9A"/>
    <w:rsid w:val="007A4E81"/>
    <w:rsid w:val="007A5760"/>
    <w:rsid w:val="007A5E20"/>
    <w:rsid w:val="007A5E6A"/>
    <w:rsid w:val="007A6425"/>
    <w:rsid w:val="007A734E"/>
    <w:rsid w:val="007A785E"/>
    <w:rsid w:val="007B0C83"/>
    <w:rsid w:val="007B217E"/>
    <w:rsid w:val="007B29EC"/>
    <w:rsid w:val="007B2CB0"/>
    <w:rsid w:val="007B3B6B"/>
    <w:rsid w:val="007B3D93"/>
    <w:rsid w:val="007B442E"/>
    <w:rsid w:val="007B46BA"/>
    <w:rsid w:val="007B4DE4"/>
    <w:rsid w:val="007B502F"/>
    <w:rsid w:val="007B5816"/>
    <w:rsid w:val="007B5BB8"/>
    <w:rsid w:val="007B5E20"/>
    <w:rsid w:val="007B6123"/>
    <w:rsid w:val="007B647E"/>
    <w:rsid w:val="007B6632"/>
    <w:rsid w:val="007B68DE"/>
    <w:rsid w:val="007B6EBD"/>
    <w:rsid w:val="007C04C1"/>
    <w:rsid w:val="007C070F"/>
    <w:rsid w:val="007C0A57"/>
    <w:rsid w:val="007C0D15"/>
    <w:rsid w:val="007C117B"/>
    <w:rsid w:val="007C234A"/>
    <w:rsid w:val="007C34A6"/>
    <w:rsid w:val="007C34B2"/>
    <w:rsid w:val="007C361B"/>
    <w:rsid w:val="007C4495"/>
    <w:rsid w:val="007C6F53"/>
    <w:rsid w:val="007C73D0"/>
    <w:rsid w:val="007C750D"/>
    <w:rsid w:val="007C7829"/>
    <w:rsid w:val="007D048F"/>
    <w:rsid w:val="007D08AE"/>
    <w:rsid w:val="007D0C36"/>
    <w:rsid w:val="007D0FE0"/>
    <w:rsid w:val="007D19A0"/>
    <w:rsid w:val="007D1E3F"/>
    <w:rsid w:val="007D20B6"/>
    <w:rsid w:val="007D24FD"/>
    <w:rsid w:val="007D2E3F"/>
    <w:rsid w:val="007D313B"/>
    <w:rsid w:val="007D3FB7"/>
    <w:rsid w:val="007D4774"/>
    <w:rsid w:val="007D549A"/>
    <w:rsid w:val="007D5F43"/>
    <w:rsid w:val="007D61D9"/>
    <w:rsid w:val="007D6403"/>
    <w:rsid w:val="007D6FB3"/>
    <w:rsid w:val="007D717D"/>
    <w:rsid w:val="007D759D"/>
    <w:rsid w:val="007D7BA6"/>
    <w:rsid w:val="007E0057"/>
    <w:rsid w:val="007E010F"/>
    <w:rsid w:val="007E033D"/>
    <w:rsid w:val="007E1587"/>
    <w:rsid w:val="007E1919"/>
    <w:rsid w:val="007E1EE6"/>
    <w:rsid w:val="007E217E"/>
    <w:rsid w:val="007E21C3"/>
    <w:rsid w:val="007E2AB7"/>
    <w:rsid w:val="007E2AD9"/>
    <w:rsid w:val="007E341D"/>
    <w:rsid w:val="007E375A"/>
    <w:rsid w:val="007E4A36"/>
    <w:rsid w:val="007E4B4B"/>
    <w:rsid w:val="007E4E22"/>
    <w:rsid w:val="007E4FEF"/>
    <w:rsid w:val="007E558E"/>
    <w:rsid w:val="007E57FC"/>
    <w:rsid w:val="007E5D1B"/>
    <w:rsid w:val="007E5D8C"/>
    <w:rsid w:val="007E6980"/>
    <w:rsid w:val="007E6B07"/>
    <w:rsid w:val="007E6CA6"/>
    <w:rsid w:val="007E731C"/>
    <w:rsid w:val="007E79FB"/>
    <w:rsid w:val="007E7B8D"/>
    <w:rsid w:val="007F0929"/>
    <w:rsid w:val="007F1410"/>
    <w:rsid w:val="007F21AD"/>
    <w:rsid w:val="007F39C2"/>
    <w:rsid w:val="007F4271"/>
    <w:rsid w:val="007F4409"/>
    <w:rsid w:val="007F4607"/>
    <w:rsid w:val="007F507A"/>
    <w:rsid w:val="007F66E9"/>
    <w:rsid w:val="007F6935"/>
    <w:rsid w:val="007F6A00"/>
    <w:rsid w:val="007F7304"/>
    <w:rsid w:val="00800F24"/>
    <w:rsid w:val="00802AAC"/>
    <w:rsid w:val="00803B07"/>
    <w:rsid w:val="008046B6"/>
    <w:rsid w:val="00804A31"/>
    <w:rsid w:val="00804C41"/>
    <w:rsid w:val="00804CCD"/>
    <w:rsid w:val="0080588E"/>
    <w:rsid w:val="008068B2"/>
    <w:rsid w:val="008068C5"/>
    <w:rsid w:val="00807362"/>
    <w:rsid w:val="008076D8"/>
    <w:rsid w:val="00807949"/>
    <w:rsid w:val="00807C1E"/>
    <w:rsid w:val="008105E3"/>
    <w:rsid w:val="00810ADC"/>
    <w:rsid w:val="008112D0"/>
    <w:rsid w:val="0081286E"/>
    <w:rsid w:val="00812B4C"/>
    <w:rsid w:val="00813B22"/>
    <w:rsid w:val="00813E3C"/>
    <w:rsid w:val="00814392"/>
    <w:rsid w:val="0081462B"/>
    <w:rsid w:val="008164B7"/>
    <w:rsid w:val="00816600"/>
    <w:rsid w:val="008167B1"/>
    <w:rsid w:val="00816C97"/>
    <w:rsid w:val="008172C6"/>
    <w:rsid w:val="0081775D"/>
    <w:rsid w:val="0082095F"/>
    <w:rsid w:val="00820DA8"/>
    <w:rsid w:val="00821194"/>
    <w:rsid w:val="008215CA"/>
    <w:rsid w:val="00821797"/>
    <w:rsid w:val="008228E7"/>
    <w:rsid w:val="00822BD0"/>
    <w:rsid w:val="00822C82"/>
    <w:rsid w:val="008239B6"/>
    <w:rsid w:val="0082437B"/>
    <w:rsid w:val="00824CCD"/>
    <w:rsid w:val="008255A3"/>
    <w:rsid w:val="008259D7"/>
    <w:rsid w:val="00826154"/>
    <w:rsid w:val="008267B8"/>
    <w:rsid w:val="00827193"/>
    <w:rsid w:val="008301EE"/>
    <w:rsid w:val="0083076F"/>
    <w:rsid w:val="0083192A"/>
    <w:rsid w:val="00832051"/>
    <w:rsid w:val="00832A1E"/>
    <w:rsid w:val="00832C17"/>
    <w:rsid w:val="00833D1B"/>
    <w:rsid w:val="008351EF"/>
    <w:rsid w:val="00835ADD"/>
    <w:rsid w:val="00835B08"/>
    <w:rsid w:val="008364E1"/>
    <w:rsid w:val="00836FE6"/>
    <w:rsid w:val="0083747E"/>
    <w:rsid w:val="0083758B"/>
    <w:rsid w:val="00837D4F"/>
    <w:rsid w:val="00837E08"/>
    <w:rsid w:val="008426C5"/>
    <w:rsid w:val="00842EAA"/>
    <w:rsid w:val="0084355B"/>
    <w:rsid w:val="00843BDE"/>
    <w:rsid w:val="00844357"/>
    <w:rsid w:val="008449E2"/>
    <w:rsid w:val="00845014"/>
    <w:rsid w:val="008450A9"/>
    <w:rsid w:val="00845709"/>
    <w:rsid w:val="00845A5A"/>
    <w:rsid w:val="00846192"/>
    <w:rsid w:val="00846796"/>
    <w:rsid w:val="00846BC4"/>
    <w:rsid w:val="00847902"/>
    <w:rsid w:val="008503CD"/>
    <w:rsid w:val="008504F2"/>
    <w:rsid w:val="00850531"/>
    <w:rsid w:val="008508DC"/>
    <w:rsid w:val="00850CF2"/>
    <w:rsid w:val="00851410"/>
    <w:rsid w:val="00851581"/>
    <w:rsid w:val="0085168C"/>
    <w:rsid w:val="00851B64"/>
    <w:rsid w:val="0085200C"/>
    <w:rsid w:val="008529DD"/>
    <w:rsid w:val="00853521"/>
    <w:rsid w:val="0085383A"/>
    <w:rsid w:val="008545DD"/>
    <w:rsid w:val="00854DB5"/>
    <w:rsid w:val="00854E0A"/>
    <w:rsid w:val="0085514E"/>
    <w:rsid w:val="00855B12"/>
    <w:rsid w:val="008560AD"/>
    <w:rsid w:val="008561FC"/>
    <w:rsid w:val="00856A77"/>
    <w:rsid w:val="00856FF9"/>
    <w:rsid w:val="008574FD"/>
    <w:rsid w:val="0085767B"/>
    <w:rsid w:val="00857C40"/>
    <w:rsid w:val="00857DBF"/>
    <w:rsid w:val="008608FE"/>
    <w:rsid w:val="00861556"/>
    <w:rsid w:val="00861641"/>
    <w:rsid w:val="00861904"/>
    <w:rsid w:val="00862586"/>
    <w:rsid w:val="00862F2B"/>
    <w:rsid w:val="0086309C"/>
    <w:rsid w:val="0086371A"/>
    <w:rsid w:val="00864649"/>
    <w:rsid w:val="008649E8"/>
    <w:rsid w:val="0086560B"/>
    <w:rsid w:val="008657C1"/>
    <w:rsid w:val="00865901"/>
    <w:rsid w:val="00866494"/>
    <w:rsid w:val="00866C48"/>
    <w:rsid w:val="00867710"/>
    <w:rsid w:val="0087122F"/>
    <w:rsid w:val="00871D33"/>
    <w:rsid w:val="00871D98"/>
    <w:rsid w:val="00871FF5"/>
    <w:rsid w:val="00872752"/>
    <w:rsid w:val="00873541"/>
    <w:rsid w:val="008739BF"/>
    <w:rsid w:val="0087423D"/>
    <w:rsid w:val="00875E43"/>
    <w:rsid w:val="00876084"/>
    <w:rsid w:val="008762F8"/>
    <w:rsid w:val="0087785F"/>
    <w:rsid w:val="00877A25"/>
    <w:rsid w:val="00877F11"/>
    <w:rsid w:val="00880D91"/>
    <w:rsid w:val="008814D7"/>
    <w:rsid w:val="00885E5F"/>
    <w:rsid w:val="008870D9"/>
    <w:rsid w:val="00887587"/>
    <w:rsid w:val="0089009D"/>
    <w:rsid w:val="00891983"/>
    <w:rsid w:val="008934E7"/>
    <w:rsid w:val="00893710"/>
    <w:rsid w:val="00893DE8"/>
    <w:rsid w:val="008943D3"/>
    <w:rsid w:val="00894B61"/>
    <w:rsid w:val="00895A70"/>
    <w:rsid w:val="008960E8"/>
    <w:rsid w:val="00896383"/>
    <w:rsid w:val="00896E76"/>
    <w:rsid w:val="00897F3B"/>
    <w:rsid w:val="008A03BC"/>
    <w:rsid w:val="008A048D"/>
    <w:rsid w:val="008A0EFD"/>
    <w:rsid w:val="008A12C6"/>
    <w:rsid w:val="008A1315"/>
    <w:rsid w:val="008A1A26"/>
    <w:rsid w:val="008A1FC4"/>
    <w:rsid w:val="008A21B6"/>
    <w:rsid w:val="008A2231"/>
    <w:rsid w:val="008A38EB"/>
    <w:rsid w:val="008A4855"/>
    <w:rsid w:val="008A4968"/>
    <w:rsid w:val="008A6981"/>
    <w:rsid w:val="008A698D"/>
    <w:rsid w:val="008A6AA1"/>
    <w:rsid w:val="008A7050"/>
    <w:rsid w:val="008A7C30"/>
    <w:rsid w:val="008A7C74"/>
    <w:rsid w:val="008B0678"/>
    <w:rsid w:val="008B083B"/>
    <w:rsid w:val="008B1305"/>
    <w:rsid w:val="008B15B9"/>
    <w:rsid w:val="008B3350"/>
    <w:rsid w:val="008B4753"/>
    <w:rsid w:val="008B4E29"/>
    <w:rsid w:val="008B53D0"/>
    <w:rsid w:val="008B5867"/>
    <w:rsid w:val="008B7593"/>
    <w:rsid w:val="008C0072"/>
    <w:rsid w:val="008C00B4"/>
    <w:rsid w:val="008C100F"/>
    <w:rsid w:val="008C13B3"/>
    <w:rsid w:val="008C196D"/>
    <w:rsid w:val="008C1C62"/>
    <w:rsid w:val="008C2921"/>
    <w:rsid w:val="008C2A29"/>
    <w:rsid w:val="008C2BED"/>
    <w:rsid w:val="008C3452"/>
    <w:rsid w:val="008C38A9"/>
    <w:rsid w:val="008C3E86"/>
    <w:rsid w:val="008C4048"/>
    <w:rsid w:val="008C5055"/>
    <w:rsid w:val="008C5B48"/>
    <w:rsid w:val="008C5D8F"/>
    <w:rsid w:val="008C76FE"/>
    <w:rsid w:val="008C7D5B"/>
    <w:rsid w:val="008D01AD"/>
    <w:rsid w:val="008D0BE0"/>
    <w:rsid w:val="008D16B9"/>
    <w:rsid w:val="008D1E66"/>
    <w:rsid w:val="008D23BB"/>
    <w:rsid w:val="008D3C18"/>
    <w:rsid w:val="008D42F6"/>
    <w:rsid w:val="008D44A9"/>
    <w:rsid w:val="008D4CC4"/>
    <w:rsid w:val="008D4CE3"/>
    <w:rsid w:val="008D6BD0"/>
    <w:rsid w:val="008D71B0"/>
    <w:rsid w:val="008D7D04"/>
    <w:rsid w:val="008E020F"/>
    <w:rsid w:val="008E10B2"/>
    <w:rsid w:val="008E1626"/>
    <w:rsid w:val="008E37E1"/>
    <w:rsid w:val="008E3DF6"/>
    <w:rsid w:val="008E43A2"/>
    <w:rsid w:val="008E4F9A"/>
    <w:rsid w:val="008E533C"/>
    <w:rsid w:val="008E567D"/>
    <w:rsid w:val="008E600C"/>
    <w:rsid w:val="008E62E8"/>
    <w:rsid w:val="008E63D6"/>
    <w:rsid w:val="008E64C7"/>
    <w:rsid w:val="008E6958"/>
    <w:rsid w:val="008E73DB"/>
    <w:rsid w:val="008E7509"/>
    <w:rsid w:val="008E79DF"/>
    <w:rsid w:val="008E7C95"/>
    <w:rsid w:val="008F0862"/>
    <w:rsid w:val="008F0E4B"/>
    <w:rsid w:val="008F124D"/>
    <w:rsid w:val="008F1430"/>
    <w:rsid w:val="008F14DE"/>
    <w:rsid w:val="008F1C9E"/>
    <w:rsid w:val="008F3226"/>
    <w:rsid w:val="008F3AB8"/>
    <w:rsid w:val="008F5036"/>
    <w:rsid w:val="008F52D5"/>
    <w:rsid w:val="008F5D1D"/>
    <w:rsid w:val="008F6142"/>
    <w:rsid w:val="008F628B"/>
    <w:rsid w:val="008F63EF"/>
    <w:rsid w:val="008F70AA"/>
    <w:rsid w:val="008F745C"/>
    <w:rsid w:val="008F7D4F"/>
    <w:rsid w:val="00900455"/>
    <w:rsid w:val="00900681"/>
    <w:rsid w:val="0090093B"/>
    <w:rsid w:val="00900E44"/>
    <w:rsid w:val="009022CC"/>
    <w:rsid w:val="0090232C"/>
    <w:rsid w:val="00902C68"/>
    <w:rsid w:val="00902D18"/>
    <w:rsid w:val="00903377"/>
    <w:rsid w:val="009039FF"/>
    <w:rsid w:val="009053D3"/>
    <w:rsid w:val="00906D2A"/>
    <w:rsid w:val="009070DE"/>
    <w:rsid w:val="0090793E"/>
    <w:rsid w:val="00911077"/>
    <w:rsid w:val="009111FB"/>
    <w:rsid w:val="00911540"/>
    <w:rsid w:val="00911965"/>
    <w:rsid w:val="009119A1"/>
    <w:rsid w:val="00911F52"/>
    <w:rsid w:val="0091241D"/>
    <w:rsid w:val="0091273A"/>
    <w:rsid w:val="009127B5"/>
    <w:rsid w:val="009128A5"/>
    <w:rsid w:val="00913133"/>
    <w:rsid w:val="00913D5F"/>
    <w:rsid w:val="00914149"/>
    <w:rsid w:val="009141D3"/>
    <w:rsid w:val="00914B60"/>
    <w:rsid w:val="00914DEB"/>
    <w:rsid w:val="00915CBC"/>
    <w:rsid w:val="0091610E"/>
    <w:rsid w:val="0091763D"/>
    <w:rsid w:val="009208FE"/>
    <w:rsid w:val="00921113"/>
    <w:rsid w:val="00921536"/>
    <w:rsid w:val="009217BD"/>
    <w:rsid w:val="00922D12"/>
    <w:rsid w:val="00923541"/>
    <w:rsid w:val="00924844"/>
    <w:rsid w:val="00924FBA"/>
    <w:rsid w:val="009256D8"/>
    <w:rsid w:val="00925F7C"/>
    <w:rsid w:val="009265FF"/>
    <w:rsid w:val="0092797E"/>
    <w:rsid w:val="009308EF"/>
    <w:rsid w:val="00930BC2"/>
    <w:rsid w:val="0093137B"/>
    <w:rsid w:val="009315CA"/>
    <w:rsid w:val="00931E96"/>
    <w:rsid w:val="009329C5"/>
    <w:rsid w:val="00932C10"/>
    <w:rsid w:val="00932F18"/>
    <w:rsid w:val="009331CF"/>
    <w:rsid w:val="009335EC"/>
    <w:rsid w:val="009338C0"/>
    <w:rsid w:val="00933FE6"/>
    <w:rsid w:val="00934472"/>
    <w:rsid w:val="00934EAD"/>
    <w:rsid w:val="009350C6"/>
    <w:rsid w:val="00935872"/>
    <w:rsid w:val="00935C69"/>
    <w:rsid w:val="009369F5"/>
    <w:rsid w:val="0093722B"/>
    <w:rsid w:val="009372C3"/>
    <w:rsid w:val="00940035"/>
    <w:rsid w:val="00940896"/>
    <w:rsid w:val="00941237"/>
    <w:rsid w:val="009414BB"/>
    <w:rsid w:val="00941B16"/>
    <w:rsid w:val="009425A1"/>
    <w:rsid w:val="009428EC"/>
    <w:rsid w:val="00942A5E"/>
    <w:rsid w:val="00942CB8"/>
    <w:rsid w:val="00942E7D"/>
    <w:rsid w:val="009435FD"/>
    <w:rsid w:val="0094470D"/>
    <w:rsid w:val="009457FB"/>
    <w:rsid w:val="00946AD2"/>
    <w:rsid w:val="00947C41"/>
    <w:rsid w:val="00950414"/>
    <w:rsid w:val="00951F0C"/>
    <w:rsid w:val="009522D1"/>
    <w:rsid w:val="00952500"/>
    <w:rsid w:val="00952623"/>
    <w:rsid w:val="00952755"/>
    <w:rsid w:val="00952D0D"/>
    <w:rsid w:val="00953CCE"/>
    <w:rsid w:val="00954176"/>
    <w:rsid w:val="009542C6"/>
    <w:rsid w:val="009547F4"/>
    <w:rsid w:val="009553A0"/>
    <w:rsid w:val="009579EE"/>
    <w:rsid w:val="00962D3C"/>
    <w:rsid w:val="00963951"/>
    <w:rsid w:val="00963F18"/>
    <w:rsid w:val="00964629"/>
    <w:rsid w:val="009649F5"/>
    <w:rsid w:val="009655CE"/>
    <w:rsid w:val="009657B7"/>
    <w:rsid w:val="00966C0C"/>
    <w:rsid w:val="00967296"/>
    <w:rsid w:val="00967564"/>
    <w:rsid w:val="00967C6D"/>
    <w:rsid w:val="009706CA"/>
    <w:rsid w:val="0097072A"/>
    <w:rsid w:val="0097139A"/>
    <w:rsid w:val="00971DF5"/>
    <w:rsid w:val="00971EB9"/>
    <w:rsid w:val="009722D6"/>
    <w:rsid w:val="009723E9"/>
    <w:rsid w:val="0097247F"/>
    <w:rsid w:val="00972675"/>
    <w:rsid w:val="00972CEE"/>
    <w:rsid w:val="00973A5C"/>
    <w:rsid w:val="00974418"/>
    <w:rsid w:val="00975506"/>
    <w:rsid w:val="0097559D"/>
    <w:rsid w:val="009760A0"/>
    <w:rsid w:val="00976815"/>
    <w:rsid w:val="009772BF"/>
    <w:rsid w:val="009800FE"/>
    <w:rsid w:val="0098102E"/>
    <w:rsid w:val="00981DAE"/>
    <w:rsid w:val="00982E98"/>
    <w:rsid w:val="00982FAF"/>
    <w:rsid w:val="009830B1"/>
    <w:rsid w:val="009831DE"/>
    <w:rsid w:val="0098324B"/>
    <w:rsid w:val="0098362C"/>
    <w:rsid w:val="009843AD"/>
    <w:rsid w:val="009859DD"/>
    <w:rsid w:val="0098620B"/>
    <w:rsid w:val="0098734D"/>
    <w:rsid w:val="00990997"/>
    <w:rsid w:val="00990EC3"/>
    <w:rsid w:val="009930DE"/>
    <w:rsid w:val="00993817"/>
    <w:rsid w:val="009945F4"/>
    <w:rsid w:val="00994D51"/>
    <w:rsid w:val="00994F8F"/>
    <w:rsid w:val="00996AC3"/>
    <w:rsid w:val="00996DCB"/>
    <w:rsid w:val="00997965"/>
    <w:rsid w:val="009A1BE0"/>
    <w:rsid w:val="009A1E22"/>
    <w:rsid w:val="009A2083"/>
    <w:rsid w:val="009A2144"/>
    <w:rsid w:val="009A22E1"/>
    <w:rsid w:val="009A3082"/>
    <w:rsid w:val="009A37D0"/>
    <w:rsid w:val="009A54ED"/>
    <w:rsid w:val="009A5572"/>
    <w:rsid w:val="009A5697"/>
    <w:rsid w:val="009A5A25"/>
    <w:rsid w:val="009A5DBE"/>
    <w:rsid w:val="009A71E1"/>
    <w:rsid w:val="009A735B"/>
    <w:rsid w:val="009A765D"/>
    <w:rsid w:val="009A7DA0"/>
    <w:rsid w:val="009B28D0"/>
    <w:rsid w:val="009B2F57"/>
    <w:rsid w:val="009B33BA"/>
    <w:rsid w:val="009B360E"/>
    <w:rsid w:val="009B3FB0"/>
    <w:rsid w:val="009B50F8"/>
    <w:rsid w:val="009B552A"/>
    <w:rsid w:val="009B562C"/>
    <w:rsid w:val="009B6442"/>
    <w:rsid w:val="009B694E"/>
    <w:rsid w:val="009B6E10"/>
    <w:rsid w:val="009B7138"/>
    <w:rsid w:val="009C0722"/>
    <w:rsid w:val="009C10F8"/>
    <w:rsid w:val="009C1A05"/>
    <w:rsid w:val="009C1A69"/>
    <w:rsid w:val="009C2737"/>
    <w:rsid w:val="009C2A27"/>
    <w:rsid w:val="009C2FB2"/>
    <w:rsid w:val="009C3072"/>
    <w:rsid w:val="009C4D00"/>
    <w:rsid w:val="009C54F7"/>
    <w:rsid w:val="009C5512"/>
    <w:rsid w:val="009C64BD"/>
    <w:rsid w:val="009C6DD5"/>
    <w:rsid w:val="009C745E"/>
    <w:rsid w:val="009D0003"/>
    <w:rsid w:val="009D0DF7"/>
    <w:rsid w:val="009D1FC1"/>
    <w:rsid w:val="009D21DA"/>
    <w:rsid w:val="009D25E0"/>
    <w:rsid w:val="009D271D"/>
    <w:rsid w:val="009D2D36"/>
    <w:rsid w:val="009D4219"/>
    <w:rsid w:val="009D4767"/>
    <w:rsid w:val="009D4EE4"/>
    <w:rsid w:val="009D4F3A"/>
    <w:rsid w:val="009D608E"/>
    <w:rsid w:val="009D655C"/>
    <w:rsid w:val="009D6E0F"/>
    <w:rsid w:val="009D78FE"/>
    <w:rsid w:val="009E024A"/>
    <w:rsid w:val="009E04D2"/>
    <w:rsid w:val="009E16C9"/>
    <w:rsid w:val="009E25E9"/>
    <w:rsid w:val="009E29E2"/>
    <w:rsid w:val="009E2EC7"/>
    <w:rsid w:val="009E2FC9"/>
    <w:rsid w:val="009E2FFD"/>
    <w:rsid w:val="009E39FE"/>
    <w:rsid w:val="009E3F0B"/>
    <w:rsid w:val="009E3F12"/>
    <w:rsid w:val="009E4451"/>
    <w:rsid w:val="009E450B"/>
    <w:rsid w:val="009E4D77"/>
    <w:rsid w:val="009E5B47"/>
    <w:rsid w:val="009E61E1"/>
    <w:rsid w:val="009E6E2D"/>
    <w:rsid w:val="009E731D"/>
    <w:rsid w:val="009F0606"/>
    <w:rsid w:val="009F1CFA"/>
    <w:rsid w:val="009F294D"/>
    <w:rsid w:val="009F2998"/>
    <w:rsid w:val="009F3352"/>
    <w:rsid w:val="009F4B47"/>
    <w:rsid w:val="009F5B01"/>
    <w:rsid w:val="009F5C7E"/>
    <w:rsid w:val="009F61EF"/>
    <w:rsid w:val="009F66A5"/>
    <w:rsid w:val="009F6803"/>
    <w:rsid w:val="009F6DFD"/>
    <w:rsid w:val="009F748C"/>
    <w:rsid w:val="009F7950"/>
    <w:rsid w:val="00A00E29"/>
    <w:rsid w:val="00A01A3D"/>
    <w:rsid w:val="00A02C24"/>
    <w:rsid w:val="00A02CF4"/>
    <w:rsid w:val="00A03566"/>
    <w:rsid w:val="00A03634"/>
    <w:rsid w:val="00A0371E"/>
    <w:rsid w:val="00A037B6"/>
    <w:rsid w:val="00A04211"/>
    <w:rsid w:val="00A04352"/>
    <w:rsid w:val="00A04DFC"/>
    <w:rsid w:val="00A055EF"/>
    <w:rsid w:val="00A057E4"/>
    <w:rsid w:val="00A071BE"/>
    <w:rsid w:val="00A07944"/>
    <w:rsid w:val="00A100DE"/>
    <w:rsid w:val="00A1036E"/>
    <w:rsid w:val="00A10516"/>
    <w:rsid w:val="00A1071F"/>
    <w:rsid w:val="00A11512"/>
    <w:rsid w:val="00A12C63"/>
    <w:rsid w:val="00A131FD"/>
    <w:rsid w:val="00A14D33"/>
    <w:rsid w:val="00A155D2"/>
    <w:rsid w:val="00A15A65"/>
    <w:rsid w:val="00A168BB"/>
    <w:rsid w:val="00A16C55"/>
    <w:rsid w:val="00A203FF"/>
    <w:rsid w:val="00A20571"/>
    <w:rsid w:val="00A22781"/>
    <w:rsid w:val="00A22A9C"/>
    <w:rsid w:val="00A23BE4"/>
    <w:rsid w:val="00A245A1"/>
    <w:rsid w:val="00A24C29"/>
    <w:rsid w:val="00A26351"/>
    <w:rsid w:val="00A26FD7"/>
    <w:rsid w:val="00A3045B"/>
    <w:rsid w:val="00A30769"/>
    <w:rsid w:val="00A309B7"/>
    <w:rsid w:val="00A31486"/>
    <w:rsid w:val="00A3177F"/>
    <w:rsid w:val="00A31D6E"/>
    <w:rsid w:val="00A31F31"/>
    <w:rsid w:val="00A3236F"/>
    <w:rsid w:val="00A32F36"/>
    <w:rsid w:val="00A330D4"/>
    <w:rsid w:val="00A33EEB"/>
    <w:rsid w:val="00A34093"/>
    <w:rsid w:val="00A35A18"/>
    <w:rsid w:val="00A35F6E"/>
    <w:rsid w:val="00A364FD"/>
    <w:rsid w:val="00A36C12"/>
    <w:rsid w:val="00A36D7F"/>
    <w:rsid w:val="00A40859"/>
    <w:rsid w:val="00A40B21"/>
    <w:rsid w:val="00A40E70"/>
    <w:rsid w:val="00A41B57"/>
    <w:rsid w:val="00A426D5"/>
    <w:rsid w:val="00A448FE"/>
    <w:rsid w:val="00A4542A"/>
    <w:rsid w:val="00A459DC"/>
    <w:rsid w:val="00A45F5D"/>
    <w:rsid w:val="00A47B5D"/>
    <w:rsid w:val="00A5086D"/>
    <w:rsid w:val="00A50A7A"/>
    <w:rsid w:val="00A5256C"/>
    <w:rsid w:val="00A52B59"/>
    <w:rsid w:val="00A535C4"/>
    <w:rsid w:val="00A54B96"/>
    <w:rsid w:val="00A54FC8"/>
    <w:rsid w:val="00A5590D"/>
    <w:rsid w:val="00A5659F"/>
    <w:rsid w:val="00A56643"/>
    <w:rsid w:val="00A5744A"/>
    <w:rsid w:val="00A577EA"/>
    <w:rsid w:val="00A60AD9"/>
    <w:rsid w:val="00A6158A"/>
    <w:rsid w:val="00A61A12"/>
    <w:rsid w:val="00A61CED"/>
    <w:rsid w:val="00A61EF1"/>
    <w:rsid w:val="00A61F9F"/>
    <w:rsid w:val="00A6254B"/>
    <w:rsid w:val="00A626C9"/>
    <w:rsid w:val="00A638C7"/>
    <w:rsid w:val="00A6485B"/>
    <w:rsid w:val="00A64C12"/>
    <w:rsid w:val="00A6582B"/>
    <w:rsid w:val="00A66478"/>
    <w:rsid w:val="00A6650A"/>
    <w:rsid w:val="00A668F6"/>
    <w:rsid w:val="00A66B99"/>
    <w:rsid w:val="00A66E45"/>
    <w:rsid w:val="00A66E57"/>
    <w:rsid w:val="00A67C9A"/>
    <w:rsid w:val="00A67CB3"/>
    <w:rsid w:val="00A67D3E"/>
    <w:rsid w:val="00A702A9"/>
    <w:rsid w:val="00A70619"/>
    <w:rsid w:val="00A70733"/>
    <w:rsid w:val="00A71511"/>
    <w:rsid w:val="00A719E9"/>
    <w:rsid w:val="00A71D3D"/>
    <w:rsid w:val="00A725A1"/>
    <w:rsid w:val="00A72819"/>
    <w:rsid w:val="00A72845"/>
    <w:rsid w:val="00A728D0"/>
    <w:rsid w:val="00A72D05"/>
    <w:rsid w:val="00A72D4B"/>
    <w:rsid w:val="00A7311E"/>
    <w:rsid w:val="00A7396D"/>
    <w:rsid w:val="00A73F63"/>
    <w:rsid w:val="00A74363"/>
    <w:rsid w:val="00A759D7"/>
    <w:rsid w:val="00A77C8C"/>
    <w:rsid w:val="00A77CBB"/>
    <w:rsid w:val="00A77D80"/>
    <w:rsid w:val="00A8132E"/>
    <w:rsid w:val="00A81982"/>
    <w:rsid w:val="00A81BCD"/>
    <w:rsid w:val="00A81E8A"/>
    <w:rsid w:val="00A82BCB"/>
    <w:rsid w:val="00A833CE"/>
    <w:rsid w:val="00A83655"/>
    <w:rsid w:val="00A83C23"/>
    <w:rsid w:val="00A83C26"/>
    <w:rsid w:val="00A83D49"/>
    <w:rsid w:val="00A83E34"/>
    <w:rsid w:val="00A84AE6"/>
    <w:rsid w:val="00A85CA2"/>
    <w:rsid w:val="00A8604C"/>
    <w:rsid w:val="00A861CC"/>
    <w:rsid w:val="00A86B6F"/>
    <w:rsid w:val="00A910F3"/>
    <w:rsid w:val="00A91CDF"/>
    <w:rsid w:val="00A922A2"/>
    <w:rsid w:val="00A929DA"/>
    <w:rsid w:val="00A93DFF"/>
    <w:rsid w:val="00A94013"/>
    <w:rsid w:val="00A943D3"/>
    <w:rsid w:val="00A94EA1"/>
    <w:rsid w:val="00A968FF"/>
    <w:rsid w:val="00A972DB"/>
    <w:rsid w:val="00AA0098"/>
    <w:rsid w:val="00AA065F"/>
    <w:rsid w:val="00AA091B"/>
    <w:rsid w:val="00AA0AB8"/>
    <w:rsid w:val="00AA0B8E"/>
    <w:rsid w:val="00AA0D70"/>
    <w:rsid w:val="00AA1683"/>
    <w:rsid w:val="00AA19A2"/>
    <w:rsid w:val="00AA1EF7"/>
    <w:rsid w:val="00AA211F"/>
    <w:rsid w:val="00AA2322"/>
    <w:rsid w:val="00AA25DA"/>
    <w:rsid w:val="00AA27B2"/>
    <w:rsid w:val="00AA2968"/>
    <w:rsid w:val="00AA2988"/>
    <w:rsid w:val="00AA3B1A"/>
    <w:rsid w:val="00AA425F"/>
    <w:rsid w:val="00AA47FD"/>
    <w:rsid w:val="00AA4B28"/>
    <w:rsid w:val="00AA6091"/>
    <w:rsid w:val="00AA62CC"/>
    <w:rsid w:val="00AA7920"/>
    <w:rsid w:val="00AA7A00"/>
    <w:rsid w:val="00AA7B26"/>
    <w:rsid w:val="00AB0A53"/>
    <w:rsid w:val="00AB0E48"/>
    <w:rsid w:val="00AB0FA1"/>
    <w:rsid w:val="00AB1425"/>
    <w:rsid w:val="00AB1AB5"/>
    <w:rsid w:val="00AB2397"/>
    <w:rsid w:val="00AB3B89"/>
    <w:rsid w:val="00AB4742"/>
    <w:rsid w:val="00AB50D4"/>
    <w:rsid w:val="00AB5918"/>
    <w:rsid w:val="00AB5EBD"/>
    <w:rsid w:val="00AB616B"/>
    <w:rsid w:val="00AB678D"/>
    <w:rsid w:val="00AB687C"/>
    <w:rsid w:val="00AB6B5C"/>
    <w:rsid w:val="00AB799B"/>
    <w:rsid w:val="00AB7B3F"/>
    <w:rsid w:val="00AB7B71"/>
    <w:rsid w:val="00AB7DF2"/>
    <w:rsid w:val="00AC0514"/>
    <w:rsid w:val="00AC0A6B"/>
    <w:rsid w:val="00AC12EE"/>
    <w:rsid w:val="00AC130C"/>
    <w:rsid w:val="00AC1A40"/>
    <w:rsid w:val="00AC2B07"/>
    <w:rsid w:val="00AC3540"/>
    <w:rsid w:val="00AC416E"/>
    <w:rsid w:val="00AC5894"/>
    <w:rsid w:val="00AC68E8"/>
    <w:rsid w:val="00AC6B0E"/>
    <w:rsid w:val="00AC6C26"/>
    <w:rsid w:val="00AC7AA9"/>
    <w:rsid w:val="00AD00AB"/>
    <w:rsid w:val="00AD07CF"/>
    <w:rsid w:val="00AD0E9D"/>
    <w:rsid w:val="00AD102B"/>
    <w:rsid w:val="00AD1A34"/>
    <w:rsid w:val="00AD1D33"/>
    <w:rsid w:val="00AD1DE4"/>
    <w:rsid w:val="00AD2876"/>
    <w:rsid w:val="00AD30A0"/>
    <w:rsid w:val="00AD36E2"/>
    <w:rsid w:val="00AD3FE0"/>
    <w:rsid w:val="00AD426C"/>
    <w:rsid w:val="00AD5205"/>
    <w:rsid w:val="00AD5F1E"/>
    <w:rsid w:val="00AD6A19"/>
    <w:rsid w:val="00AD6BAF"/>
    <w:rsid w:val="00AD7144"/>
    <w:rsid w:val="00AE0343"/>
    <w:rsid w:val="00AE054A"/>
    <w:rsid w:val="00AE090E"/>
    <w:rsid w:val="00AE0B68"/>
    <w:rsid w:val="00AE182A"/>
    <w:rsid w:val="00AE18D5"/>
    <w:rsid w:val="00AE2587"/>
    <w:rsid w:val="00AE2699"/>
    <w:rsid w:val="00AE3115"/>
    <w:rsid w:val="00AE33A0"/>
    <w:rsid w:val="00AE3E18"/>
    <w:rsid w:val="00AE483C"/>
    <w:rsid w:val="00AE51C7"/>
    <w:rsid w:val="00AE5E8B"/>
    <w:rsid w:val="00AE628A"/>
    <w:rsid w:val="00AE6558"/>
    <w:rsid w:val="00AE66EE"/>
    <w:rsid w:val="00AE7457"/>
    <w:rsid w:val="00AE7DEA"/>
    <w:rsid w:val="00AF0B63"/>
    <w:rsid w:val="00AF1C96"/>
    <w:rsid w:val="00AF1F09"/>
    <w:rsid w:val="00AF2ACB"/>
    <w:rsid w:val="00AF2F6C"/>
    <w:rsid w:val="00AF4AB4"/>
    <w:rsid w:val="00AF54D6"/>
    <w:rsid w:val="00AF6B16"/>
    <w:rsid w:val="00AF6BB7"/>
    <w:rsid w:val="00AF73D2"/>
    <w:rsid w:val="00AF74EB"/>
    <w:rsid w:val="00B000EC"/>
    <w:rsid w:val="00B00307"/>
    <w:rsid w:val="00B00F89"/>
    <w:rsid w:val="00B0136D"/>
    <w:rsid w:val="00B013A7"/>
    <w:rsid w:val="00B03067"/>
    <w:rsid w:val="00B0338A"/>
    <w:rsid w:val="00B03729"/>
    <w:rsid w:val="00B03742"/>
    <w:rsid w:val="00B038D8"/>
    <w:rsid w:val="00B03900"/>
    <w:rsid w:val="00B03FEA"/>
    <w:rsid w:val="00B040BB"/>
    <w:rsid w:val="00B040E7"/>
    <w:rsid w:val="00B047E9"/>
    <w:rsid w:val="00B052E4"/>
    <w:rsid w:val="00B0653D"/>
    <w:rsid w:val="00B06F9F"/>
    <w:rsid w:val="00B07A10"/>
    <w:rsid w:val="00B1075C"/>
    <w:rsid w:val="00B10B62"/>
    <w:rsid w:val="00B11719"/>
    <w:rsid w:val="00B1258B"/>
    <w:rsid w:val="00B12F5D"/>
    <w:rsid w:val="00B134F3"/>
    <w:rsid w:val="00B139F4"/>
    <w:rsid w:val="00B1451D"/>
    <w:rsid w:val="00B1546C"/>
    <w:rsid w:val="00B15780"/>
    <w:rsid w:val="00B15A55"/>
    <w:rsid w:val="00B15D33"/>
    <w:rsid w:val="00B16394"/>
    <w:rsid w:val="00B1641F"/>
    <w:rsid w:val="00B16A5B"/>
    <w:rsid w:val="00B16AF9"/>
    <w:rsid w:val="00B17226"/>
    <w:rsid w:val="00B17443"/>
    <w:rsid w:val="00B2040F"/>
    <w:rsid w:val="00B21C58"/>
    <w:rsid w:val="00B22595"/>
    <w:rsid w:val="00B22BF2"/>
    <w:rsid w:val="00B22EA3"/>
    <w:rsid w:val="00B23CA6"/>
    <w:rsid w:val="00B24D73"/>
    <w:rsid w:val="00B253E8"/>
    <w:rsid w:val="00B25916"/>
    <w:rsid w:val="00B259E7"/>
    <w:rsid w:val="00B2603A"/>
    <w:rsid w:val="00B26794"/>
    <w:rsid w:val="00B2714E"/>
    <w:rsid w:val="00B272F6"/>
    <w:rsid w:val="00B27A4B"/>
    <w:rsid w:val="00B30579"/>
    <w:rsid w:val="00B30625"/>
    <w:rsid w:val="00B30DDC"/>
    <w:rsid w:val="00B31325"/>
    <w:rsid w:val="00B3150A"/>
    <w:rsid w:val="00B32645"/>
    <w:rsid w:val="00B333C0"/>
    <w:rsid w:val="00B337F8"/>
    <w:rsid w:val="00B3409A"/>
    <w:rsid w:val="00B349AE"/>
    <w:rsid w:val="00B34A91"/>
    <w:rsid w:val="00B34B65"/>
    <w:rsid w:val="00B35003"/>
    <w:rsid w:val="00B35602"/>
    <w:rsid w:val="00B35A59"/>
    <w:rsid w:val="00B36518"/>
    <w:rsid w:val="00B36642"/>
    <w:rsid w:val="00B372D4"/>
    <w:rsid w:val="00B4020F"/>
    <w:rsid w:val="00B40416"/>
    <w:rsid w:val="00B4043A"/>
    <w:rsid w:val="00B40C82"/>
    <w:rsid w:val="00B41106"/>
    <w:rsid w:val="00B41704"/>
    <w:rsid w:val="00B41C2B"/>
    <w:rsid w:val="00B43DCB"/>
    <w:rsid w:val="00B44D5E"/>
    <w:rsid w:val="00B455B4"/>
    <w:rsid w:val="00B4657B"/>
    <w:rsid w:val="00B469B6"/>
    <w:rsid w:val="00B46AA0"/>
    <w:rsid w:val="00B470F3"/>
    <w:rsid w:val="00B477F3"/>
    <w:rsid w:val="00B47B02"/>
    <w:rsid w:val="00B47DCF"/>
    <w:rsid w:val="00B50257"/>
    <w:rsid w:val="00B50907"/>
    <w:rsid w:val="00B51535"/>
    <w:rsid w:val="00B54E70"/>
    <w:rsid w:val="00B55B33"/>
    <w:rsid w:val="00B55E7E"/>
    <w:rsid w:val="00B56975"/>
    <w:rsid w:val="00B56D9C"/>
    <w:rsid w:val="00B5715D"/>
    <w:rsid w:val="00B5777F"/>
    <w:rsid w:val="00B600E9"/>
    <w:rsid w:val="00B60A28"/>
    <w:rsid w:val="00B60DC7"/>
    <w:rsid w:val="00B6169D"/>
    <w:rsid w:val="00B61C77"/>
    <w:rsid w:val="00B62A42"/>
    <w:rsid w:val="00B62EC2"/>
    <w:rsid w:val="00B63482"/>
    <w:rsid w:val="00B639FD"/>
    <w:rsid w:val="00B63A76"/>
    <w:rsid w:val="00B63D47"/>
    <w:rsid w:val="00B63E97"/>
    <w:rsid w:val="00B64987"/>
    <w:rsid w:val="00B65291"/>
    <w:rsid w:val="00B65668"/>
    <w:rsid w:val="00B66D8D"/>
    <w:rsid w:val="00B670E8"/>
    <w:rsid w:val="00B67392"/>
    <w:rsid w:val="00B67A00"/>
    <w:rsid w:val="00B700CD"/>
    <w:rsid w:val="00B70124"/>
    <w:rsid w:val="00B701BD"/>
    <w:rsid w:val="00B70D40"/>
    <w:rsid w:val="00B7106A"/>
    <w:rsid w:val="00B7136A"/>
    <w:rsid w:val="00B7148A"/>
    <w:rsid w:val="00B715C7"/>
    <w:rsid w:val="00B71A20"/>
    <w:rsid w:val="00B724A0"/>
    <w:rsid w:val="00B724AF"/>
    <w:rsid w:val="00B72859"/>
    <w:rsid w:val="00B73260"/>
    <w:rsid w:val="00B733B8"/>
    <w:rsid w:val="00B73E32"/>
    <w:rsid w:val="00B74358"/>
    <w:rsid w:val="00B744AB"/>
    <w:rsid w:val="00B74729"/>
    <w:rsid w:val="00B74D97"/>
    <w:rsid w:val="00B751DD"/>
    <w:rsid w:val="00B75D6F"/>
    <w:rsid w:val="00B76A53"/>
    <w:rsid w:val="00B76F25"/>
    <w:rsid w:val="00B770A7"/>
    <w:rsid w:val="00B77317"/>
    <w:rsid w:val="00B777D5"/>
    <w:rsid w:val="00B77C3A"/>
    <w:rsid w:val="00B77E6E"/>
    <w:rsid w:val="00B80899"/>
    <w:rsid w:val="00B80DCD"/>
    <w:rsid w:val="00B817AF"/>
    <w:rsid w:val="00B83493"/>
    <w:rsid w:val="00B842E9"/>
    <w:rsid w:val="00B84F75"/>
    <w:rsid w:val="00B86298"/>
    <w:rsid w:val="00B8653A"/>
    <w:rsid w:val="00B91755"/>
    <w:rsid w:val="00B91C42"/>
    <w:rsid w:val="00B92679"/>
    <w:rsid w:val="00B9295D"/>
    <w:rsid w:val="00B92BBB"/>
    <w:rsid w:val="00B92D67"/>
    <w:rsid w:val="00B93023"/>
    <w:rsid w:val="00B93C37"/>
    <w:rsid w:val="00B942EE"/>
    <w:rsid w:val="00B94A16"/>
    <w:rsid w:val="00B94F88"/>
    <w:rsid w:val="00B9589F"/>
    <w:rsid w:val="00B95996"/>
    <w:rsid w:val="00B95CCA"/>
    <w:rsid w:val="00B96668"/>
    <w:rsid w:val="00B97372"/>
    <w:rsid w:val="00B973DD"/>
    <w:rsid w:val="00BA0AC8"/>
    <w:rsid w:val="00BA0E4F"/>
    <w:rsid w:val="00BA0F29"/>
    <w:rsid w:val="00BA224D"/>
    <w:rsid w:val="00BA2B4F"/>
    <w:rsid w:val="00BA3E0F"/>
    <w:rsid w:val="00BA4DCB"/>
    <w:rsid w:val="00BA534B"/>
    <w:rsid w:val="00BA5550"/>
    <w:rsid w:val="00BA5D33"/>
    <w:rsid w:val="00BA5DD3"/>
    <w:rsid w:val="00BA60A2"/>
    <w:rsid w:val="00BA7021"/>
    <w:rsid w:val="00BA7623"/>
    <w:rsid w:val="00BA78DD"/>
    <w:rsid w:val="00BA79A6"/>
    <w:rsid w:val="00BA7F9D"/>
    <w:rsid w:val="00BB10D4"/>
    <w:rsid w:val="00BB14CC"/>
    <w:rsid w:val="00BB212E"/>
    <w:rsid w:val="00BB2213"/>
    <w:rsid w:val="00BB23AB"/>
    <w:rsid w:val="00BB28D0"/>
    <w:rsid w:val="00BB2A06"/>
    <w:rsid w:val="00BB2DA3"/>
    <w:rsid w:val="00BB30F7"/>
    <w:rsid w:val="00BB3322"/>
    <w:rsid w:val="00BB3E36"/>
    <w:rsid w:val="00BB3FD3"/>
    <w:rsid w:val="00BB476D"/>
    <w:rsid w:val="00BB479E"/>
    <w:rsid w:val="00BB4E62"/>
    <w:rsid w:val="00BB5E2A"/>
    <w:rsid w:val="00BB6092"/>
    <w:rsid w:val="00BB63A3"/>
    <w:rsid w:val="00BB6482"/>
    <w:rsid w:val="00BB6EBB"/>
    <w:rsid w:val="00BB7E47"/>
    <w:rsid w:val="00BC0496"/>
    <w:rsid w:val="00BC14D0"/>
    <w:rsid w:val="00BC3A5C"/>
    <w:rsid w:val="00BC3D25"/>
    <w:rsid w:val="00BC4DE2"/>
    <w:rsid w:val="00BC4DF6"/>
    <w:rsid w:val="00BC508C"/>
    <w:rsid w:val="00BC561F"/>
    <w:rsid w:val="00BC6205"/>
    <w:rsid w:val="00BC67FB"/>
    <w:rsid w:val="00BC6A1B"/>
    <w:rsid w:val="00BC72B4"/>
    <w:rsid w:val="00BD0DC9"/>
    <w:rsid w:val="00BD16A8"/>
    <w:rsid w:val="00BD1B43"/>
    <w:rsid w:val="00BD2C88"/>
    <w:rsid w:val="00BD2DC9"/>
    <w:rsid w:val="00BD3459"/>
    <w:rsid w:val="00BD45F3"/>
    <w:rsid w:val="00BD5373"/>
    <w:rsid w:val="00BD5750"/>
    <w:rsid w:val="00BD5BF6"/>
    <w:rsid w:val="00BD5C6A"/>
    <w:rsid w:val="00BD5E2D"/>
    <w:rsid w:val="00BD6360"/>
    <w:rsid w:val="00BD664B"/>
    <w:rsid w:val="00BD671D"/>
    <w:rsid w:val="00BD6971"/>
    <w:rsid w:val="00BD7A2E"/>
    <w:rsid w:val="00BD7C29"/>
    <w:rsid w:val="00BE034C"/>
    <w:rsid w:val="00BE068B"/>
    <w:rsid w:val="00BE0799"/>
    <w:rsid w:val="00BE07C2"/>
    <w:rsid w:val="00BE087A"/>
    <w:rsid w:val="00BE1501"/>
    <w:rsid w:val="00BE1577"/>
    <w:rsid w:val="00BE199C"/>
    <w:rsid w:val="00BE1B06"/>
    <w:rsid w:val="00BE1DF8"/>
    <w:rsid w:val="00BE23FE"/>
    <w:rsid w:val="00BE3373"/>
    <w:rsid w:val="00BE4384"/>
    <w:rsid w:val="00BE5155"/>
    <w:rsid w:val="00BE5BBB"/>
    <w:rsid w:val="00BE5D42"/>
    <w:rsid w:val="00BE6182"/>
    <w:rsid w:val="00BE61FE"/>
    <w:rsid w:val="00BE638D"/>
    <w:rsid w:val="00BE6AA8"/>
    <w:rsid w:val="00BE6BCD"/>
    <w:rsid w:val="00BE6E06"/>
    <w:rsid w:val="00BE6F74"/>
    <w:rsid w:val="00BE70A7"/>
    <w:rsid w:val="00BE7D93"/>
    <w:rsid w:val="00BE7E2E"/>
    <w:rsid w:val="00BE7F53"/>
    <w:rsid w:val="00BF1116"/>
    <w:rsid w:val="00BF167B"/>
    <w:rsid w:val="00BF1EBD"/>
    <w:rsid w:val="00BF2B57"/>
    <w:rsid w:val="00BF421D"/>
    <w:rsid w:val="00BF5564"/>
    <w:rsid w:val="00BF63AB"/>
    <w:rsid w:val="00BF69DC"/>
    <w:rsid w:val="00BF6AF5"/>
    <w:rsid w:val="00BF6B82"/>
    <w:rsid w:val="00BF7493"/>
    <w:rsid w:val="00BF7707"/>
    <w:rsid w:val="00C010DB"/>
    <w:rsid w:val="00C01355"/>
    <w:rsid w:val="00C02D07"/>
    <w:rsid w:val="00C03255"/>
    <w:rsid w:val="00C03AA0"/>
    <w:rsid w:val="00C03AC6"/>
    <w:rsid w:val="00C03D31"/>
    <w:rsid w:val="00C040E5"/>
    <w:rsid w:val="00C043FA"/>
    <w:rsid w:val="00C04E5E"/>
    <w:rsid w:val="00C0594E"/>
    <w:rsid w:val="00C0604C"/>
    <w:rsid w:val="00C06CA1"/>
    <w:rsid w:val="00C075DB"/>
    <w:rsid w:val="00C106FC"/>
    <w:rsid w:val="00C10933"/>
    <w:rsid w:val="00C11210"/>
    <w:rsid w:val="00C11584"/>
    <w:rsid w:val="00C11A36"/>
    <w:rsid w:val="00C11A37"/>
    <w:rsid w:val="00C11C2D"/>
    <w:rsid w:val="00C12B4B"/>
    <w:rsid w:val="00C12B58"/>
    <w:rsid w:val="00C130AC"/>
    <w:rsid w:val="00C13F06"/>
    <w:rsid w:val="00C14347"/>
    <w:rsid w:val="00C1484D"/>
    <w:rsid w:val="00C14B0C"/>
    <w:rsid w:val="00C15D9B"/>
    <w:rsid w:val="00C15F7D"/>
    <w:rsid w:val="00C15FE0"/>
    <w:rsid w:val="00C160AA"/>
    <w:rsid w:val="00C16B6A"/>
    <w:rsid w:val="00C171A1"/>
    <w:rsid w:val="00C17AA0"/>
    <w:rsid w:val="00C20C70"/>
    <w:rsid w:val="00C21105"/>
    <w:rsid w:val="00C213A3"/>
    <w:rsid w:val="00C213CD"/>
    <w:rsid w:val="00C21A4A"/>
    <w:rsid w:val="00C21DFE"/>
    <w:rsid w:val="00C2360E"/>
    <w:rsid w:val="00C24802"/>
    <w:rsid w:val="00C25B01"/>
    <w:rsid w:val="00C267A1"/>
    <w:rsid w:val="00C2773E"/>
    <w:rsid w:val="00C27D0E"/>
    <w:rsid w:val="00C30733"/>
    <w:rsid w:val="00C31021"/>
    <w:rsid w:val="00C31FEB"/>
    <w:rsid w:val="00C320CD"/>
    <w:rsid w:val="00C3250A"/>
    <w:rsid w:val="00C32A13"/>
    <w:rsid w:val="00C33CA1"/>
    <w:rsid w:val="00C344C9"/>
    <w:rsid w:val="00C34826"/>
    <w:rsid w:val="00C34E34"/>
    <w:rsid w:val="00C35D3F"/>
    <w:rsid w:val="00C35DE8"/>
    <w:rsid w:val="00C36355"/>
    <w:rsid w:val="00C3660D"/>
    <w:rsid w:val="00C367D1"/>
    <w:rsid w:val="00C370BD"/>
    <w:rsid w:val="00C373D1"/>
    <w:rsid w:val="00C3775E"/>
    <w:rsid w:val="00C40706"/>
    <w:rsid w:val="00C414A2"/>
    <w:rsid w:val="00C4269B"/>
    <w:rsid w:val="00C42919"/>
    <w:rsid w:val="00C42980"/>
    <w:rsid w:val="00C43111"/>
    <w:rsid w:val="00C43F4A"/>
    <w:rsid w:val="00C44677"/>
    <w:rsid w:val="00C46709"/>
    <w:rsid w:val="00C46CDC"/>
    <w:rsid w:val="00C478F6"/>
    <w:rsid w:val="00C47CC9"/>
    <w:rsid w:val="00C50BC2"/>
    <w:rsid w:val="00C50EE5"/>
    <w:rsid w:val="00C510D8"/>
    <w:rsid w:val="00C51436"/>
    <w:rsid w:val="00C5188B"/>
    <w:rsid w:val="00C5344B"/>
    <w:rsid w:val="00C5361F"/>
    <w:rsid w:val="00C53FE6"/>
    <w:rsid w:val="00C54113"/>
    <w:rsid w:val="00C54909"/>
    <w:rsid w:val="00C54AD8"/>
    <w:rsid w:val="00C54CEA"/>
    <w:rsid w:val="00C5506D"/>
    <w:rsid w:val="00C55A35"/>
    <w:rsid w:val="00C561C0"/>
    <w:rsid w:val="00C564C9"/>
    <w:rsid w:val="00C56647"/>
    <w:rsid w:val="00C56C03"/>
    <w:rsid w:val="00C5725B"/>
    <w:rsid w:val="00C5765C"/>
    <w:rsid w:val="00C57B7A"/>
    <w:rsid w:val="00C61B36"/>
    <w:rsid w:val="00C6205D"/>
    <w:rsid w:val="00C620E6"/>
    <w:rsid w:val="00C6237C"/>
    <w:rsid w:val="00C6241F"/>
    <w:rsid w:val="00C6326E"/>
    <w:rsid w:val="00C6485F"/>
    <w:rsid w:val="00C649A2"/>
    <w:rsid w:val="00C64D9C"/>
    <w:rsid w:val="00C65A72"/>
    <w:rsid w:val="00C65BA0"/>
    <w:rsid w:val="00C66890"/>
    <w:rsid w:val="00C66A89"/>
    <w:rsid w:val="00C67696"/>
    <w:rsid w:val="00C707D1"/>
    <w:rsid w:val="00C719D7"/>
    <w:rsid w:val="00C71FF2"/>
    <w:rsid w:val="00C72509"/>
    <w:rsid w:val="00C728FC"/>
    <w:rsid w:val="00C72D38"/>
    <w:rsid w:val="00C7426A"/>
    <w:rsid w:val="00C742CC"/>
    <w:rsid w:val="00C74C5A"/>
    <w:rsid w:val="00C74CE6"/>
    <w:rsid w:val="00C7510D"/>
    <w:rsid w:val="00C756B4"/>
    <w:rsid w:val="00C76910"/>
    <w:rsid w:val="00C804C8"/>
    <w:rsid w:val="00C804FA"/>
    <w:rsid w:val="00C808D2"/>
    <w:rsid w:val="00C8138E"/>
    <w:rsid w:val="00C81E35"/>
    <w:rsid w:val="00C828D8"/>
    <w:rsid w:val="00C82EBD"/>
    <w:rsid w:val="00C8308F"/>
    <w:rsid w:val="00C8366D"/>
    <w:rsid w:val="00C839B4"/>
    <w:rsid w:val="00C83E28"/>
    <w:rsid w:val="00C847FF"/>
    <w:rsid w:val="00C85362"/>
    <w:rsid w:val="00C85D93"/>
    <w:rsid w:val="00C86C9D"/>
    <w:rsid w:val="00C86D51"/>
    <w:rsid w:val="00C87059"/>
    <w:rsid w:val="00C87BCB"/>
    <w:rsid w:val="00C87D32"/>
    <w:rsid w:val="00C90919"/>
    <w:rsid w:val="00C90B88"/>
    <w:rsid w:val="00C90E0C"/>
    <w:rsid w:val="00C91193"/>
    <w:rsid w:val="00C91397"/>
    <w:rsid w:val="00C91BF4"/>
    <w:rsid w:val="00C93CD7"/>
    <w:rsid w:val="00C93EA2"/>
    <w:rsid w:val="00C94595"/>
    <w:rsid w:val="00C9496B"/>
    <w:rsid w:val="00C9584F"/>
    <w:rsid w:val="00C95C33"/>
    <w:rsid w:val="00C95CAE"/>
    <w:rsid w:val="00C960A9"/>
    <w:rsid w:val="00C962CF"/>
    <w:rsid w:val="00C9669E"/>
    <w:rsid w:val="00C96756"/>
    <w:rsid w:val="00C97094"/>
    <w:rsid w:val="00C971AC"/>
    <w:rsid w:val="00CA04F5"/>
    <w:rsid w:val="00CA0C66"/>
    <w:rsid w:val="00CA1043"/>
    <w:rsid w:val="00CA22EB"/>
    <w:rsid w:val="00CA3319"/>
    <w:rsid w:val="00CA3863"/>
    <w:rsid w:val="00CA3875"/>
    <w:rsid w:val="00CA3AA8"/>
    <w:rsid w:val="00CA4152"/>
    <w:rsid w:val="00CA4C1D"/>
    <w:rsid w:val="00CA57A7"/>
    <w:rsid w:val="00CA5A97"/>
    <w:rsid w:val="00CA6199"/>
    <w:rsid w:val="00CA63AD"/>
    <w:rsid w:val="00CA7238"/>
    <w:rsid w:val="00CA74C6"/>
    <w:rsid w:val="00CA779F"/>
    <w:rsid w:val="00CA7D23"/>
    <w:rsid w:val="00CB03BD"/>
    <w:rsid w:val="00CB0523"/>
    <w:rsid w:val="00CB08DD"/>
    <w:rsid w:val="00CB09F2"/>
    <w:rsid w:val="00CB2A2E"/>
    <w:rsid w:val="00CB2B32"/>
    <w:rsid w:val="00CB35B8"/>
    <w:rsid w:val="00CB36A2"/>
    <w:rsid w:val="00CB3A72"/>
    <w:rsid w:val="00CB3B2C"/>
    <w:rsid w:val="00CB54B1"/>
    <w:rsid w:val="00CB6106"/>
    <w:rsid w:val="00CB64F8"/>
    <w:rsid w:val="00CB74D9"/>
    <w:rsid w:val="00CB755E"/>
    <w:rsid w:val="00CB7619"/>
    <w:rsid w:val="00CB7731"/>
    <w:rsid w:val="00CC00DB"/>
    <w:rsid w:val="00CC1865"/>
    <w:rsid w:val="00CC1D4A"/>
    <w:rsid w:val="00CC1E7D"/>
    <w:rsid w:val="00CC2D56"/>
    <w:rsid w:val="00CC3318"/>
    <w:rsid w:val="00CC35D0"/>
    <w:rsid w:val="00CC5E02"/>
    <w:rsid w:val="00CC7227"/>
    <w:rsid w:val="00CD0188"/>
    <w:rsid w:val="00CD02AB"/>
    <w:rsid w:val="00CD0A50"/>
    <w:rsid w:val="00CD124A"/>
    <w:rsid w:val="00CD170A"/>
    <w:rsid w:val="00CD1B66"/>
    <w:rsid w:val="00CD1F47"/>
    <w:rsid w:val="00CD29E0"/>
    <w:rsid w:val="00CD4053"/>
    <w:rsid w:val="00CD456B"/>
    <w:rsid w:val="00CD4EB7"/>
    <w:rsid w:val="00CD62AE"/>
    <w:rsid w:val="00CD63AA"/>
    <w:rsid w:val="00CD6CBD"/>
    <w:rsid w:val="00CE0258"/>
    <w:rsid w:val="00CE1801"/>
    <w:rsid w:val="00CE202B"/>
    <w:rsid w:val="00CE24CE"/>
    <w:rsid w:val="00CE347F"/>
    <w:rsid w:val="00CE3640"/>
    <w:rsid w:val="00CE39FC"/>
    <w:rsid w:val="00CE41B4"/>
    <w:rsid w:val="00CE4BF8"/>
    <w:rsid w:val="00CE51F1"/>
    <w:rsid w:val="00CE532A"/>
    <w:rsid w:val="00CE546D"/>
    <w:rsid w:val="00CE547A"/>
    <w:rsid w:val="00CE55D6"/>
    <w:rsid w:val="00CE67BE"/>
    <w:rsid w:val="00CE685D"/>
    <w:rsid w:val="00CE6958"/>
    <w:rsid w:val="00CE6E41"/>
    <w:rsid w:val="00CE791C"/>
    <w:rsid w:val="00CF0009"/>
    <w:rsid w:val="00CF21E7"/>
    <w:rsid w:val="00CF2A3D"/>
    <w:rsid w:val="00CF331D"/>
    <w:rsid w:val="00CF35B3"/>
    <w:rsid w:val="00CF367D"/>
    <w:rsid w:val="00CF3A7B"/>
    <w:rsid w:val="00CF45E4"/>
    <w:rsid w:val="00CF4940"/>
    <w:rsid w:val="00CF499A"/>
    <w:rsid w:val="00CF5165"/>
    <w:rsid w:val="00CF5464"/>
    <w:rsid w:val="00CF59F2"/>
    <w:rsid w:val="00CF62FB"/>
    <w:rsid w:val="00CF6B30"/>
    <w:rsid w:val="00CF6E9E"/>
    <w:rsid w:val="00CF6F42"/>
    <w:rsid w:val="00CF741F"/>
    <w:rsid w:val="00CF7447"/>
    <w:rsid w:val="00CF7457"/>
    <w:rsid w:val="00CF7485"/>
    <w:rsid w:val="00D00346"/>
    <w:rsid w:val="00D007CE"/>
    <w:rsid w:val="00D01566"/>
    <w:rsid w:val="00D0198A"/>
    <w:rsid w:val="00D020CF"/>
    <w:rsid w:val="00D023E2"/>
    <w:rsid w:val="00D02E43"/>
    <w:rsid w:val="00D031EA"/>
    <w:rsid w:val="00D032CE"/>
    <w:rsid w:val="00D03956"/>
    <w:rsid w:val="00D04194"/>
    <w:rsid w:val="00D0581E"/>
    <w:rsid w:val="00D05B39"/>
    <w:rsid w:val="00D05F4D"/>
    <w:rsid w:val="00D066F0"/>
    <w:rsid w:val="00D06DA3"/>
    <w:rsid w:val="00D07309"/>
    <w:rsid w:val="00D0780B"/>
    <w:rsid w:val="00D10F72"/>
    <w:rsid w:val="00D11972"/>
    <w:rsid w:val="00D123B8"/>
    <w:rsid w:val="00D12847"/>
    <w:rsid w:val="00D12ACF"/>
    <w:rsid w:val="00D14722"/>
    <w:rsid w:val="00D151E8"/>
    <w:rsid w:val="00D152F6"/>
    <w:rsid w:val="00D15387"/>
    <w:rsid w:val="00D16503"/>
    <w:rsid w:val="00D16625"/>
    <w:rsid w:val="00D16BA8"/>
    <w:rsid w:val="00D16ECF"/>
    <w:rsid w:val="00D17712"/>
    <w:rsid w:val="00D17D41"/>
    <w:rsid w:val="00D17DB5"/>
    <w:rsid w:val="00D20BAC"/>
    <w:rsid w:val="00D20EF7"/>
    <w:rsid w:val="00D21BB2"/>
    <w:rsid w:val="00D22ED5"/>
    <w:rsid w:val="00D23614"/>
    <w:rsid w:val="00D261A0"/>
    <w:rsid w:val="00D26222"/>
    <w:rsid w:val="00D26ED2"/>
    <w:rsid w:val="00D27395"/>
    <w:rsid w:val="00D27574"/>
    <w:rsid w:val="00D27937"/>
    <w:rsid w:val="00D300FE"/>
    <w:rsid w:val="00D30287"/>
    <w:rsid w:val="00D307A2"/>
    <w:rsid w:val="00D30F57"/>
    <w:rsid w:val="00D31E9F"/>
    <w:rsid w:val="00D32A8D"/>
    <w:rsid w:val="00D32CE4"/>
    <w:rsid w:val="00D339F2"/>
    <w:rsid w:val="00D3563A"/>
    <w:rsid w:val="00D35D15"/>
    <w:rsid w:val="00D36C31"/>
    <w:rsid w:val="00D36C4F"/>
    <w:rsid w:val="00D36EC0"/>
    <w:rsid w:val="00D37D71"/>
    <w:rsid w:val="00D406A9"/>
    <w:rsid w:val="00D40AAB"/>
    <w:rsid w:val="00D40CE8"/>
    <w:rsid w:val="00D41539"/>
    <w:rsid w:val="00D42079"/>
    <w:rsid w:val="00D42AB6"/>
    <w:rsid w:val="00D42E5A"/>
    <w:rsid w:val="00D42F39"/>
    <w:rsid w:val="00D43466"/>
    <w:rsid w:val="00D439C0"/>
    <w:rsid w:val="00D43B1E"/>
    <w:rsid w:val="00D44045"/>
    <w:rsid w:val="00D4445A"/>
    <w:rsid w:val="00D4546D"/>
    <w:rsid w:val="00D463D6"/>
    <w:rsid w:val="00D46C01"/>
    <w:rsid w:val="00D471B0"/>
    <w:rsid w:val="00D4721A"/>
    <w:rsid w:val="00D47268"/>
    <w:rsid w:val="00D47359"/>
    <w:rsid w:val="00D476D5"/>
    <w:rsid w:val="00D5037D"/>
    <w:rsid w:val="00D512F3"/>
    <w:rsid w:val="00D528BD"/>
    <w:rsid w:val="00D531D4"/>
    <w:rsid w:val="00D53642"/>
    <w:rsid w:val="00D53CCE"/>
    <w:rsid w:val="00D53F9F"/>
    <w:rsid w:val="00D544F8"/>
    <w:rsid w:val="00D551E3"/>
    <w:rsid w:val="00D556C3"/>
    <w:rsid w:val="00D55E9D"/>
    <w:rsid w:val="00D55EBD"/>
    <w:rsid w:val="00D574FC"/>
    <w:rsid w:val="00D57F8E"/>
    <w:rsid w:val="00D6044C"/>
    <w:rsid w:val="00D608D4"/>
    <w:rsid w:val="00D6133C"/>
    <w:rsid w:val="00D61499"/>
    <w:rsid w:val="00D615DC"/>
    <w:rsid w:val="00D62C0A"/>
    <w:rsid w:val="00D633AF"/>
    <w:rsid w:val="00D63808"/>
    <w:rsid w:val="00D63822"/>
    <w:rsid w:val="00D64F26"/>
    <w:rsid w:val="00D651C3"/>
    <w:rsid w:val="00D6528C"/>
    <w:rsid w:val="00D65733"/>
    <w:rsid w:val="00D65B37"/>
    <w:rsid w:val="00D65DB6"/>
    <w:rsid w:val="00D65FEB"/>
    <w:rsid w:val="00D6678F"/>
    <w:rsid w:val="00D66DEB"/>
    <w:rsid w:val="00D6790A"/>
    <w:rsid w:val="00D70005"/>
    <w:rsid w:val="00D72272"/>
    <w:rsid w:val="00D722B7"/>
    <w:rsid w:val="00D72386"/>
    <w:rsid w:val="00D72EAB"/>
    <w:rsid w:val="00D74C62"/>
    <w:rsid w:val="00D76677"/>
    <w:rsid w:val="00D76B54"/>
    <w:rsid w:val="00D76C21"/>
    <w:rsid w:val="00D77825"/>
    <w:rsid w:val="00D779B0"/>
    <w:rsid w:val="00D77A32"/>
    <w:rsid w:val="00D810A6"/>
    <w:rsid w:val="00D814F0"/>
    <w:rsid w:val="00D816CC"/>
    <w:rsid w:val="00D817AE"/>
    <w:rsid w:val="00D818B0"/>
    <w:rsid w:val="00D81F66"/>
    <w:rsid w:val="00D8332E"/>
    <w:rsid w:val="00D835BB"/>
    <w:rsid w:val="00D84514"/>
    <w:rsid w:val="00D8467C"/>
    <w:rsid w:val="00D847E4"/>
    <w:rsid w:val="00D848D2"/>
    <w:rsid w:val="00D84D25"/>
    <w:rsid w:val="00D85395"/>
    <w:rsid w:val="00D86175"/>
    <w:rsid w:val="00D86311"/>
    <w:rsid w:val="00D86880"/>
    <w:rsid w:val="00D86BF2"/>
    <w:rsid w:val="00D87E53"/>
    <w:rsid w:val="00D9020D"/>
    <w:rsid w:val="00D91AC5"/>
    <w:rsid w:val="00D91E19"/>
    <w:rsid w:val="00D92157"/>
    <w:rsid w:val="00D92889"/>
    <w:rsid w:val="00D93A04"/>
    <w:rsid w:val="00D941CD"/>
    <w:rsid w:val="00D942C4"/>
    <w:rsid w:val="00D947FF"/>
    <w:rsid w:val="00D948F0"/>
    <w:rsid w:val="00D94C53"/>
    <w:rsid w:val="00D952A7"/>
    <w:rsid w:val="00D95B7C"/>
    <w:rsid w:val="00D95C2D"/>
    <w:rsid w:val="00D960E7"/>
    <w:rsid w:val="00D96816"/>
    <w:rsid w:val="00D97057"/>
    <w:rsid w:val="00D9705B"/>
    <w:rsid w:val="00D970FA"/>
    <w:rsid w:val="00D9715C"/>
    <w:rsid w:val="00D975CD"/>
    <w:rsid w:val="00D97B82"/>
    <w:rsid w:val="00DA0194"/>
    <w:rsid w:val="00DA04FC"/>
    <w:rsid w:val="00DA073E"/>
    <w:rsid w:val="00DA096C"/>
    <w:rsid w:val="00DA11C5"/>
    <w:rsid w:val="00DA2367"/>
    <w:rsid w:val="00DA2FC8"/>
    <w:rsid w:val="00DA3EFC"/>
    <w:rsid w:val="00DA45A7"/>
    <w:rsid w:val="00DA4A30"/>
    <w:rsid w:val="00DA5772"/>
    <w:rsid w:val="00DA61BC"/>
    <w:rsid w:val="00DA648E"/>
    <w:rsid w:val="00DA6E96"/>
    <w:rsid w:val="00DA7FA5"/>
    <w:rsid w:val="00DB118F"/>
    <w:rsid w:val="00DB15FA"/>
    <w:rsid w:val="00DB1F13"/>
    <w:rsid w:val="00DB29C0"/>
    <w:rsid w:val="00DB2C94"/>
    <w:rsid w:val="00DB5494"/>
    <w:rsid w:val="00DB5F22"/>
    <w:rsid w:val="00DB6E44"/>
    <w:rsid w:val="00DB7BB0"/>
    <w:rsid w:val="00DC1E59"/>
    <w:rsid w:val="00DC2077"/>
    <w:rsid w:val="00DC24F8"/>
    <w:rsid w:val="00DC2BF0"/>
    <w:rsid w:val="00DC2FF4"/>
    <w:rsid w:val="00DC3B08"/>
    <w:rsid w:val="00DC4449"/>
    <w:rsid w:val="00DC4A9B"/>
    <w:rsid w:val="00DC4F38"/>
    <w:rsid w:val="00DC5A92"/>
    <w:rsid w:val="00DC628B"/>
    <w:rsid w:val="00DC63E2"/>
    <w:rsid w:val="00DC69F6"/>
    <w:rsid w:val="00DC6A98"/>
    <w:rsid w:val="00DC6EAE"/>
    <w:rsid w:val="00DC7C3D"/>
    <w:rsid w:val="00DD00DF"/>
    <w:rsid w:val="00DD084D"/>
    <w:rsid w:val="00DD1402"/>
    <w:rsid w:val="00DD22D5"/>
    <w:rsid w:val="00DD2EE1"/>
    <w:rsid w:val="00DD3352"/>
    <w:rsid w:val="00DD3D66"/>
    <w:rsid w:val="00DD4A6C"/>
    <w:rsid w:val="00DD5E8C"/>
    <w:rsid w:val="00DD6054"/>
    <w:rsid w:val="00DD641A"/>
    <w:rsid w:val="00DD6B8A"/>
    <w:rsid w:val="00DD72C0"/>
    <w:rsid w:val="00DE0754"/>
    <w:rsid w:val="00DE0CE3"/>
    <w:rsid w:val="00DE151D"/>
    <w:rsid w:val="00DE15EE"/>
    <w:rsid w:val="00DE197C"/>
    <w:rsid w:val="00DE2914"/>
    <w:rsid w:val="00DE39A5"/>
    <w:rsid w:val="00DE4185"/>
    <w:rsid w:val="00DE42AB"/>
    <w:rsid w:val="00DE4AF7"/>
    <w:rsid w:val="00DE4E43"/>
    <w:rsid w:val="00DE508C"/>
    <w:rsid w:val="00DE526F"/>
    <w:rsid w:val="00DE56C6"/>
    <w:rsid w:val="00DE5BE3"/>
    <w:rsid w:val="00DE5E0F"/>
    <w:rsid w:val="00DE6B9D"/>
    <w:rsid w:val="00DE7F16"/>
    <w:rsid w:val="00DF030A"/>
    <w:rsid w:val="00DF2587"/>
    <w:rsid w:val="00DF2690"/>
    <w:rsid w:val="00DF2780"/>
    <w:rsid w:val="00DF369B"/>
    <w:rsid w:val="00DF36B0"/>
    <w:rsid w:val="00DF3B7C"/>
    <w:rsid w:val="00DF464B"/>
    <w:rsid w:val="00DF47B7"/>
    <w:rsid w:val="00DF4D3F"/>
    <w:rsid w:val="00DF5AB6"/>
    <w:rsid w:val="00DF61B8"/>
    <w:rsid w:val="00DF6A12"/>
    <w:rsid w:val="00DF6D62"/>
    <w:rsid w:val="00DF6FAC"/>
    <w:rsid w:val="00DF75EB"/>
    <w:rsid w:val="00E000B4"/>
    <w:rsid w:val="00E005EC"/>
    <w:rsid w:val="00E00CF1"/>
    <w:rsid w:val="00E00E10"/>
    <w:rsid w:val="00E0190F"/>
    <w:rsid w:val="00E01976"/>
    <w:rsid w:val="00E01FF6"/>
    <w:rsid w:val="00E0239F"/>
    <w:rsid w:val="00E03001"/>
    <w:rsid w:val="00E03060"/>
    <w:rsid w:val="00E03EB1"/>
    <w:rsid w:val="00E04072"/>
    <w:rsid w:val="00E04874"/>
    <w:rsid w:val="00E04B89"/>
    <w:rsid w:val="00E051EC"/>
    <w:rsid w:val="00E05A85"/>
    <w:rsid w:val="00E0616F"/>
    <w:rsid w:val="00E0671C"/>
    <w:rsid w:val="00E06CBF"/>
    <w:rsid w:val="00E07290"/>
    <w:rsid w:val="00E105E8"/>
    <w:rsid w:val="00E11564"/>
    <w:rsid w:val="00E11614"/>
    <w:rsid w:val="00E11679"/>
    <w:rsid w:val="00E1169A"/>
    <w:rsid w:val="00E116E5"/>
    <w:rsid w:val="00E11BEF"/>
    <w:rsid w:val="00E1256F"/>
    <w:rsid w:val="00E1259C"/>
    <w:rsid w:val="00E127F9"/>
    <w:rsid w:val="00E12AE5"/>
    <w:rsid w:val="00E13149"/>
    <w:rsid w:val="00E13217"/>
    <w:rsid w:val="00E13DF3"/>
    <w:rsid w:val="00E13FB0"/>
    <w:rsid w:val="00E13FBD"/>
    <w:rsid w:val="00E15C8A"/>
    <w:rsid w:val="00E15D04"/>
    <w:rsid w:val="00E15D5E"/>
    <w:rsid w:val="00E16069"/>
    <w:rsid w:val="00E161C1"/>
    <w:rsid w:val="00E16416"/>
    <w:rsid w:val="00E16A2F"/>
    <w:rsid w:val="00E16F45"/>
    <w:rsid w:val="00E17E37"/>
    <w:rsid w:val="00E20277"/>
    <w:rsid w:val="00E20BE4"/>
    <w:rsid w:val="00E20F05"/>
    <w:rsid w:val="00E212C5"/>
    <w:rsid w:val="00E214D7"/>
    <w:rsid w:val="00E22932"/>
    <w:rsid w:val="00E22C5D"/>
    <w:rsid w:val="00E24068"/>
    <w:rsid w:val="00E2472B"/>
    <w:rsid w:val="00E24F44"/>
    <w:rsid w:val="00E2536B"/>
    <w:rsid w:val="00E25438"/>
    <w:rsid w:val="00E255F1"/>
    <w:rsid w:val="00E25747"/>
    <w:rsid w:val="00E258C8"/>
    <w:rsid w:val="00E25B8A"/>
    <w:rsid w:val="00E25FC6"/>
    <w:rsid w:val="00E261DB"/>
    <w:rsid w:val="00E26790"/>
    <w:rsid w:val="00E26874"/>
    <w:rsid w:val="00E26B9D"/>
    <w:rsid w:val="00E26DE7"/>
    <w:rsid w:val="00E272DC"/>
    <w:rsid w:val="00E27583"/>
    <w:rsid w:val="00E276DC"/>
    <w:rsid w:val="00E304BE"/>
    <w:rsid w:val="00E311D9"/>
    <w:rsid w:val="00E314B7"/>
    <w:rsid w:val="00E32250"/>
    <w:rsid w:val="00E3382E"/>
    <w:rsid w:val="00E33D93"/>
    <w:rsid w:val="00E3436B"/>
    <w:rsid w:val="00E344A5"/>
    <w:rsid w:val="00E344F3"/>
    <w:rsid w:val="00E34CED"/>
    <w:rsid w:val="00E34FA2"/>
    <w:rsid w:val="00E352C8"/>
    <w:rsid w:val="00E3533B"/>
    <w:rsid w:val="00E35686"/>
    <w:rsid w:val="00E3580E"/>
    <w:rsid w:val="00E35A1A"/>
    <w:rsid w:val="00E35DEE"/>
    <w:rsid w:val="00E365D1"/>
    <w:rsid w:val="00E3737A"/>
    <w:rsid w:val="00E374A5"/>
    <w:rsid w:val="00E376AA"/>
    <w:rsid w:val="00E37A58"/>
    <w:rsid w:val="00E37D17"/>
    <w:rsid w:val="00E40312"/>
    <w:rsid w:val="00E41508"/>
    <w:rsid w:val="00E4195B"/>
    <w:rsid w:val="00E419A5"/>
    <w:rsid w:val="00E41E72"/>
    <w:rsid w:val="00E41FF4"/>
    <w:rsid w:val="00E425C6"/>
    <w:rsid w:val="00E435C0"/>
    <w:rsid w:val="00E445B8"/>
    <w:rsid w:val="00E4566E"/>
    <w:rsid w:val="00E45A63"/>
    <w:rsid w:val="00E45DBA"/>
    <w:rsid w:val="00E45FCB"/>
    <w:rsid w:val="00E46911"/>
    <w:rsid w:val="00E470D1"/>
    <w:rsid w:val="00E5016C"/>
    <w:rsid w:val="00E512DF"/>
    <w:rsid w:val="00E52168"/>
    <w:rsid w:val="00E524CB"/>
    <w:rsid w:val="00E52BFB"/>
    <w:rsid w:val="00E533A6"/>
    <w:rsid w:val="00E53B7B"/>
    <w:rsid w:val="00E55498"/>
    <w:rsid w:val="00E55C66"/>
    <w:rsid w:val="00E56ACF"/>
    <w:rsid w:val="00E57309"/>
    <w:rsid w:val="00E6068B"/>
    <w:rsid w:val="00E61631"/>
    <w:rsid w:val="00E616D1"/>
    <w:rsid w:val="00E626D1"/>
    <w:rsid w:val="00E629A9"/>
    <w:rsid w:val="00E62C84"/>
    <w:rsid w:val="00E647E8"/>
    <w:rsid w:val="00E64A95"/>
    <w:rsid w:val="00E64B79"/>
    <w:rsid w:val="00E66353"/>
    <w:rsid w:val="00E66607"/>
    <w:rsid w:val="00E672FA"/>
    <w:rsid w:val="00E67927"/>
    <w:rsid w:val="00E67CBC"/>
    <w:rsid w:val="00E700BF"/>
    <w:rsid w:val="00E70184"/>
    <w:rsid w:val="00E71496"/>
    <w:rsid w:val="00E71F90"/>
    <w:rsid w:val="00E720DA"/>
    <w:rsid w:val="00E727E0"/>
    <w:rsid w:val="00E74114"/>
    <w:rsid w:val="00E74282"/>
    <w:rsid w:val="00E742F5"/>
    <w:rsid w:val="00E74613"/>
    <w:rsid w:val="00E7474E"/>
    <w:rsid w:val="00E75AD4"/>
    <w:rsid w:val="00E76BEA"/>
    <w:rsid w:val="00E77D77"/>
    <w:rsid w:val="00E77EF8"/>
    <w:rsid w:val="00E819B9"/>
    <w:rsid w:val="00E82495"/>
    <w:rsid w:val="00E84AB8"/>
    <w:rsid w:val="00E84C36"/>
    <w:rsid w:val="00E85242"/>
    <w:rsid w:val="00E867AE"/>
    <w:rsid w:val="00E8723A"/>
    <w:rsid w:val="00E87587"/>
    <w:rsid w:val="00E87A12"/>
    <w:rsid w:val="00E90470"/>
    <w:rsid w:val="00E90A27"/>
    <w:rsid w:val="00E917DC"/>
    <w:rsid w:val="00E91B9F"/>
    <w:rsid w:val="00E91BB9"/>
    <w:rsid w:val="00E92752"/>
    <w:rsid w:val="00E92B31"/>
    <w:rsid w:val="00E9327B"/>
    <w:rsid w:val="00E93A7D"/>
    <w:rsid w:val="00E93C71"/>
    <w:rsid w:val="00E94573"/>
    <w:rsid w:val="00E94AB5"/>
    <w:rsid w:val="00E963E1"/>
    <w:rsid w:val="00E96EE3"/>
    <w:rsid w:val="00EA015E"/>
    <w:rsid w:val="00EA04B9"/>
    <w:rsid w:val="00EA057A"/>
    <w:rsid w:val="00EA06B2"/>
    <w:rsid w:val="00EA212E"/>
    <w:rsid w:val="00EA2823"/>
    <w:rsid w:val="00EA28F1"/>
    <w:rsid w:val="00EA2F69"/>
    <w:rsid w:val="00EA2FE9"/>
    <w:rsid w:val="00EA38B0"/>
    <w:rsid w:val="00EA42A8"/>
    <w:rsid w:val="00EA4619"/>
    <w:rsid w:val="00EA4BA7"/>
    <w:rsid w:val="00EA55B2"/>
    <w:rsid w:val="00EA5E57"/>
    <w:rsid w:val="00EA668B"/>
    <w:rsid w:val="00EA6FC4"/>
    <w:rsid w:val="00EA75CA"/>
    <w:rsid w:val="00EA7C91"/>
    <w:rsid w:val="00EB02BD"/>
    <w:rsid w:val="00EB0424"/>
    <w:rsid w:val="00EB044B"/>
    <w:rsid w:val="00EB0B02"/>
    <w:rsid w:val="00EB1436"/>
    <w:rsid w:val="00EB1B55"/>
    <w:rsid w:val="00EB1BD9"/>
    <w:rsid w:val="00EB1FA6"/>
    <w:rsid w:val="00EB2692"/>
    <w:rsid w:val="00EB2A4F"/>
    <w:rsid w:val="00EB2DAE"/>
    <w:rsid w:val="00EB2F5D"/>
    <w:rsid w:val="00EB3522"/>
    <w:rsid w:val="00EB4416"/>
    <w:rsid w:val="00EB5007"/>
    <w:rsid w:val="00EB528E"/>
    <w:rsid w:val="00EB55D4"/>
    <w:rsid w:val="00EB570D"/>
    <w:rsid w:val="00EB5AC3"/>
    <w:rsid w:val="00EB6026"/>
    <w:rsid w:val="00EB631C"/>
    <w:rsid w:val="00EB782D"/>
    <w:rsid w:val="00EB7CDF"/>
    <w:rsid w:val="00EC152C"/>
    <w:rsid w:val="00EC215D"/>
    <w:rsid w:val="00EC26D2"/>
    <w:rsid w:val="00EC27CD"/>
    <w:rsid w:val="00EC2C37"/>
    <w:rsid w:val="00EC31D5"/>
    <w:rsid w:val="00EC481A"/>
    <w:rsid w:val="00EC4E74"/>
    <w:rsid w:val="00EC5F3C"/>
    <w:rsid w:val="00EC7CC8"/>
    <w:rsid w:val="00ED03EA"/>
    <w:rsid w:val="00ED0AE3"/>
    <w:rsid w:val="00ED0CCA"/>
    <w:rsid w:val="00ED184A"/>
    <w:rsid w:val="00ED1BE5"/>
    <w:rsid w:val="00ED1F59"/>
    <w:rsid w:val="00ED2B4B"/>
    <w:rsid w:val="00ED2CFD"/>
    <w:rsid w:val="00ED3808"/>
    <w:rsid w:val="00ED39B8"/>
    <w:rsid w:val="00ED3AE1"/>
    <w:rsid w:val="00ED466C"/>
    <w:rsid w:val="00ED4A38"/>
    <w:rsid w:val="00ED5E86"/>
    <w:rsid w:val="00ED6694"/>
    <w:rsid w:val="00ED6740"/>
    <w:rsid w:val="00ED6817"/>
    <w:rsid w:val="00ED6B20"/>
    <w:rsid w:val="00ED6E04"/>
    <w:rsid w:val="00ED76C8"/>
    <w:rsid w:val="00EE0067"/>
    <w:rsid w:val="00EE127E"/>
    <w:rsid w:val="00EE27D2"/>
    <w:rsid w:val="00EE2C15"/>
    <w:rsid w:val="00EE2D1E"/>
    <w:rsid w:val="00EE2D4B"/>
    <w:rsid w:val="00EE34D0"/>
    <w:rsid w:val="00EE4830"/>
    <w:rsid w:val="00EE5FBD"/>
    <w:rsid w:val="00EE7D46"/>
    <w:rsid w:val="00EF0E28"/>
    <w:rsid w:val="00EF1C5E"/>
    <w:rsid w:val="00EF2888"/>
    <w:rsid w:val="00EF2BC1"/>
    <w:rsid w:val="00EF2FBC"/>
    <w:rsid w:val="00EF35FF"/>
    <w:rsid w:val="00EF3976"/>
    <w:rsid w:val="00EF41CB"/>
    <w:rsid w:val="00EF4741"/>
    <w:rsid w:val="00EF4812"/>
    <w:rsid w:val="00EF4A1F"/>
    <w:rsid w:val="00EF55B2"/>
    <w:rsid w:val="00EF5F71"/>
    <w:rsid w:val="00EF658B"/>
    <w:rsid w:val="00EF796A"/>
    <w:rsid w:val="00EF7A7E"/>
    <w:rsid w:val="00EF7E81"/>
    <w:rsid w:val="00F00385"/>
    <w:rsid w:val="00F00F84"/>
    <w:rsid w:val="00F013D4"/>
    <w:rsid w:val="00F024C5"/>
    <w:rsid w:val="00F02ED6"/>
    <w:rsid w:val="00F03699"/>
    <w:rsid w:val="00F0443C"/>
    <w:rsid w:val="00F05D3F"/>
    <w:rsid w:val="00F05D80"/>
    <w:rsid w:val="00F068DA"/>
    <w:rsid w:val="00F07040"/>
    <w:rsid w:val="00F0759A"/>
    <w:rsid w:val="00F07D09"/>
    <w:rsid w:val="00F106AA"/>
    <w:rsid w:val="00F10F0C"/>
    <w:rsid w:val="00F12358"/>
    <w:rsid w:val="00F12622"/>
    <w:rsid w:val="00F126C7"/>
    <w:rsid w:val="00F126F7"/>
    <w:rsid w:val="00F12CE0"/>
    <w:rsid w:val="00F14ADA"/>
    <w:rsid w:val="00F14DA4"/>
    <w:rsid w:val="00F15141"/>
    <w:rsid w:val="00F16EEF"/>
    <w:rsid w:val="00F2071B"/>
    <w:rsid w:val="00F20AB3"/>
    <w:rsid w:val="00F21681"/>
    <w:rsid w:val="00F21DC8"/>
    <w:rsid w:val="00F21F72"/>
    <w:rsid w:val="00F22015"/>
    <w:rsid w:val="00F22139"/>
    <w:rsid w:val="00F22944"/>
    <w:rsid w:val="00F234EA"/>
    <w:rsid w:val="00F2492C"/>
    <w:rsid w:val="00F24C35"/>
    <w:rsid w:val="00F2593F"/>
    <w:rsid w:val="00F26495"/>
    <w:rsid w:val="00F2678D"/>
    <w:rsid w:val="00F26EF8"/>
    <w:rsid w:val="00F27078"/>
    <w:rsid w:val="00F27A01"/>
    <w:rsid w:val="00F308F0"/>
    <w:rsid w:val="00F31168"/>
    <w:rsid w:val="00F3223E"/>
    <w:rsid w:val="00F32B92"/>
    <w:rsid w:val="00F33667"/>
    <w:rsid w:val="00F33EE3"/>
    <w:rsid w:val="00F34C21"/>
    <w:rsid w:val="00F3504A"/>
    <w:rsid w:val="00F354E6"/>
    <w:rsid w:val="00F35A94"/>
    <w:rsid w:val="00F367A6"/>
    <w:rsid w:val="00F36EFE"/>
    <w:rsid w:val="00F37265"/>
    <w:rsid w:val="00F372FB"/>
    <w:rsid w:val="00F412E4"/>
    <w:rsid w:val="00F41891"/>
    <w:rsid w:val="00F424ED"/>
    <w:rsid w:val="00F435F7"/>
    <w:rsid w:val="00F4473D"/>
    <w:rsid w:val="00F4493E"/>
    <w:rsid w:val="00F45520"/>
    <w:rsid w:val="00F460BF"/>
    <w:rsid w:val="00F46DE9"/>
    <w:rsid w:val="00F4721F"/>
    <w:rsid w:val="00F479FD"/>
    <w:rsid w:val="00F47E91"/>
    <w:rsid w:val="00F50389"/>
    <w:rsid w:val="00F517B1"/>
    <w:rsid w:val="00F52199"/>
    <w:rsid w:val="00F53221"/>
    <w:rsid w:val="00F5537C"/>
    <w:rsid w:val="00F56AC9"/>
    <w:rsid w:val="00F57462"/>
    <w:rsid w:val="00F579D1"/>
    <w:rsid w:val="00F60494"/>
    <w:rsid w:val="00F60D2F"/>
    <w:rsid w:val="00F60F76"/>
    <w:rsid w:val="00F6196C"/>
    <w:rsid w:val="00F61B63"/>
    <w:rsid w:val="00F625CE"/>
    <w:rsid w:val="00F62748"/>
    <w:rsid w:val="00F6301D"/>
    <w:rsid w:val="00F63262"/>
    <w:rsid w:val="00F63909"/>
    <w:rsid w:val="00F63D97"/>
    <w:rsid w:val="00F66283"/>
    <w:rsid w:val="00F66F6B"/>
    <w:rsid w:val="00F67D95"/>
    <w:rsid w:val="00F70D52"/>
    <w:rsid w:val="00F70EF5"/>
    <w:rsid w:val="00F71396"/>
    <w:rsid w:val="00F7194E"/>
    <w:rsid w:val="00F72068"/>
    <w:rsid w:val="00F72080"/>
    <w:rsid w:val="00F721AD"/>
    <w:rsid w:val="00F72FC2"/>
    <w:rsid w:val="00F73236"/>
    <w:rsid w:val="00F740CE"/>
    <w:rsid w:val="00F7519F"/>
    <w:rsid w:val="00F75BC5"/>
    <w:rsid w:val="00F76C99"/>
    <w:rsid w:val="00F775A7"/>
    <w:rsid w:val="00F775D7"/>
    <w:rsid w:val="00F77F55"/>
    <w:rsid w:val="00F81606"/>
    <w:rsid w:val="00F81CA7"/>
    <w:rsid w:val="00F82C0B"/>
    <w:rsid w:val="00F82FB4"/>
    <w:rsid w:val="00F83CA0"/>
    <w:rsid w:val="00F84627"/>
    <w:rsid w:val="00F85BDF"/>
    <w:rsid w:val="00F864BD"/>
    <w:rsid w:val="00F87141"/>
    <w:rsid w:val="00F87440"/>
    <w:rsid w:val="00F874A4"/>
    <w:rsid w:val="00F87798"/>
    <w:rsid w:val="00F87831"/>
    <w:rsid w:val="00F87C6C"/>
    <w:rsid w:val="00F87D46"/>
    <w:rsid w:val="00F90C9B"/>
    <w:rsid w:val="00F910DE"/>
    <w:rsid w:val="00F915F3"/>
    <w:rsid w:val="00F91F68"/>
    <w:rsid w:val="00F92CB0"/>
    <w:rsid w:val="00F93B38"/>
    <w:rsid w:val="00F949EC"/>
    <w:rsid w:val="00F94AA9"/>
    <w:rsid w:val="00F94DE0"/>
    <w:rsid w:val="00F951D7"/>
    <w:rsid w:val="00F957AB"/>
    <w:rsid w:val="00F95984"/>
    <w:rsid w:val="00F959B4"/>
    <w:rsid w:val="00F95DF6"/>
    <w:rsid w:val="00F967A0"/>
    <w:rsid w:val="00F96835"/>
    <w:rsid w:val="00F96996"/>
    <w:rsid w:val="00F978AB"/>
    <w:rsid w:val="00F97C13"/>
    <w:rsid w:val="00FA0C57"/>
    <w:rsid w:val="00FA3505"/>
    <w:rsid w:val="00FA3D73"/>
    <w:rsid w:val="00FA3E10"/>
    <w:rsid w:val="00FA4116"/>
    <w:rsid w:val="00FA42F4"/>
    <w:rsid w:val="00FA4321"/>
    <w:rsid w:val="00FA4C52"/>
    <w:rsid w:val="00FA56B1"/>
    <w:rsid w:val="00FA6106"/>
    <w:rsid w:val="00FA6282"/>
    <w:rsid w:val="00FA64C3"/>
    <w:rsid w:val="00FA68BA"/>
    <w:rsid w:val="00FA76D0"/>
    <w:rsid w:val="00FB0454"/>
    <w:rsid w:val="00FB0789"/>
    <w:rsid w:val="00FB0C53"/>
    <w:rsid w:val="00FB17A8"/>
    <w:rsid w:val="00FB1EB8"/>
    <w:rsid w:val="00FB2D31"/>
    <w:rsid w:val="00FB3896"/>
    <w:rsid w:val="00FB3D2B"/>
    <w:rsid w:val="00FB3D86"/>
    <w:rsid w:val="00FB3EF6"/>
    <w:rsid w:val="00FB51FC"/>
    <w:rsid w:val="00FB54E4"/>
    <w:rsid w:val="00FB5FC1"/>
    <w:rsid w:val="00FB654B"/>
    <w:rsid w:val="00FB66AA"/>
    <w:rsid w:val="00FB78A9"/>
    <w:rsid w:val="00FC0363"/>
    <w:rsid w:val="00FC0B06"/>
    <w:rsid w:val="00FC0C68"/>
    <w:rsid w:val="00FC1144"/>
    <w:rsid w:val="00FC1163"/>
    <w:rsid w:val="00FC1314"/>
    <w:rsid w:val="00FC13FC"/>
    <w:rsid w:val="00FC1694"/>
    <w:rsid w:val="00FC1BB8"/>
    <w:rsid w:val="00FC1E4D"/>
    <w:rsid w:val="00FC219C"/>
    <w:rsid w:val="00FC232C"/>
    <w:rsid w:val="00FC2964"/>
    <w:rsid w:val="00FC2A7F"/>
    <w:rsid w:val="00FC3A12"/>
    <w:rsid w:val="00FC3B64"/>
    <w:rsid w:val="00FC47D4"/>
    <w:rsid w:val="00FC4932"/>
    <w:rsid w:val="00FC5D24"/>
    <w:rsid w:val="00FC5E73"/>
    <w:rsid w:val="00FC60D2"/>
    <w:rsid w:val="00FC626F"/>
    <w:rsid w:val="00FC63A9"/>
    <w:rsid w:val="00FC63EC"/>
    <w:rsid w:val="00FD0196"/>
    <w:rsid w:val="00FD0817"/>
    <w:rsid w:val="00FD10DF"/>
    <w:rsid w:val="00FD14CA"/>
    <w:rsid w:val="00FD16FF"/>
    <w:rsid w:val="00FD23A8"/>
    <w:rsid w:val="00FD28CC"/>
    <w:rsid w:val="00FD3291"/>
    <w:rsid w:val="00FD37C1"/>
    <w:rsid w:val="00FD3944"/>
    <w:rsid w:val="00FD3A46"/>
    <w:rsid w:val="00FD3E7F"/>
    <w:rsid w:val="00FD4DB5"/>
    <w:rsid w:val="00FD53F7"/>
    <w:rsid w:val="00FD5B85"/>
    <w:rsid w:val="00FD5FCB"/>
    <w:rsid w:val="00FD616E"/>
    <w:rsid w:val="00FE0744"/>
    <w:rsid w:val="00FE0F78"/>
    <w:rsid w:val="00FE158A"/>
    <w:rsid w:val="00FE1823"/>
    <w:rsid w:val="00FE1B2D"/>
    <w:rsid w:val="00FE1BDA"/>
    <w:rsid w:val="00FE1D2F"/>
    <w:rsid w:val="00FE2538"/>
    <w:rsid w:val="00FE2F41"/>
    <w:rsid w:val="00FE35C2"/>
    <w:rsid w:val="00FE4734"/>
    <w:rsid w:val="00FE4870"/>
    <w:rsid w:val="00FE4AA3"/>
    <w:rsid w:val="00FE4CCB"/>
    <w:rsid w:val="00FE5E83"/>
    <w:rsid w:val="00FE6567"/>
    <w:rsid w:val="00FE6F09"/>
    <w:rsid w:val="00FE6F7F"/>
    <w:rsid w:val="00FE75FE"/>
    <w:rsid w:val="00FF0364"/>
    <w:rsid w:val="00FF03A2"/>
    <w:rsid w:val="00FF0449"/>
    <w:rsid w:val="00FF09A7"/>
    <w:rsid w:val="00FF0C65"/>
    <w:rsid w:val="00FF2106"/>
    <w:rsid w:val="00FF2212"/>
    <w:rsid w:val="00FF30A9"/>
    <w:rsid w:val="00FF335F"/>
    <w:rsid w:val="00FF3A19"/>
    <w:rsid w:val="00FF41E7"/>
    <w:rsid w:val="00FF42FC"/>
    <w:rsid w:val="00FF47DA"/>
    <w:rsid w:val="00FF49DE"/>
    <w:rsid w:val="00FF4A01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E4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13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77133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713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1335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rsid w:val="00203D0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203D0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203D0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5">
    <w:name w:val="Body Text Indent"/>
    <w:basedOn w:val="a"/>
    <w:link w:val="a6"/>
    <w:rsid w:val="00203D01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203D0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203D01"/>
    <w:pPr>
      <w:suppressAutoHyphens/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203D0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Cell">
    <w:name w:val="ConsPlusCell"/>
    <w:rsid w:val="00203D0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6D01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2554</Words>
  <Characters>14559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Admin</cp:lastModifiedBy>
  <cp:revision>3</cp:revision>
  <cp:lastPrinted>2015-11-10T03:41:00Z</cp:lastPrinted>
  <dcterms:created xsi:type="dcterms:W3CDTF">2015-11-11T11:41:00Z</dcterms:created>
  <dcterms:modified xsi:type="dcterms:W3CDTF">2015-11-11T11:42:00Z</dcterms:modified>
</cp:coreProperties>
</file>